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FF" w:rsidRDefault="0008298A" w:rsidP="00CB5CFF">
      <w:pPr>
        <w:jc w:val="center"/>
      </w:pPr>
      <w:r>
        <w:rPr>
          <w:lang w:val="en-US"/>
        </w:rPr>
        <w:t>g</w:t>
      </w:r>
      <w:r w:rsidR="00CB5CFF">
        <w:rPr>
          <w:noProof/>
          <w:lang w:eastAsia="ru-RU"/>
        </w:rPr>
        <w:drawing>
          <wp:inline distT="0" distB="0" distL="0" distR="0">
            <wp:extent cx="5810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CFF" w:rsidRDefault="00CB5CFF" w:rsidP="00CB5CFF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CB5CFF" w:rsidRDefault="00CB5CFF" w:rsidP="00CB5CFF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B5CFF" w:rsidRDefault="00CB5CFF" w:rsidP="00CB5CFF">
      <w:pPr>
        <w:jc w:val="both"/>
        <w:rPr>
          <w:sz w:val="16"/>
          <w:szCs w:val="16"/>
        </w:rPr>
      </w:pPr>
    </w:p>
    <w:p w:rsidR="00CB5CFF" w:rsidRDefault="00CB5CFF" w:rsidP="00CB5CFF">
      <w:pPr>
        <w:jc w:val="both"/>
        <w:rPr>
          <w:sz w:val="16"/>
          <w:szCs w:val="16"/>
        </w:rPr>
      </w:pPr>
    </w:p>
    <w:p w:rsidR="00CB5CFF" w:rsidRDefault="005A3204" w:rsidP="00CB5CFF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BD7D02" w:rsidRPr="00BD7D02">
        <w:rPr>
          <w:sz w:val="28"/>
          <w:szCs w:val="28"/>
        </w:rPr>
        <w:t xml:space="preserve"> 18.04.</w:t>
      </w:r>
      <w:r w:rsidR="00BD7D02" w:rsidRPr="0008298A">
        <w:rPr>
          <w:sz w:val="28"/>
          <w:szCs w:val="28"/>
        </w:rPr>
        <w:t>2016</w:t>
      </w:r>
      <w:r w:rsidR="00CB5CF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D7D02" w:rsidRPr="0008298A">
        <w:rPr>
          <w:sz w:val="28"/>
          <w:szCs w:val="28"/>
        </w:rPr>
        <w:t>449</w:t>
      </w:r>
      <w:r w:rsidR="00CB5CFF">
        <w:rPr>
          <w:sz w:val="28"/>
          <w:szCs w:val="28"/>
        </w:rPr>
        <w:t xml:space="preserve"> </w:t>
      </w:r>
    </w:p>
    <w:p w:rsidR="00CB5CFF" w:rsidRDefault="00CB5CFF" w:rsidP="00CB5CFF">
      <w:pPr>
        <w:jc w:val="both"/>
        <w:rPr>
          <w:sz w:val="28"/>
          <w:szCs w:val="28"/>
        </w:rPr>
      </w:pPr>
      <w:r>
        <w:rPr>
          <w:sz w:val="28"/>
          <w:szCs w:val="28"/>
        </w:rPr>
        <w:t>г. Кушва</w:t>
      </w:r>
    </w:p>
    <w:p w:rsidR="00CB5CFF" w:rsidRDefault="00CB5CFF" w:rsidP="00CB5CFF">
      <w:pPr>
        <w:ind w:right="-284" w:firstLine="709"/>
        <w:jc w:val="both"/>
        <w:rPr>
          <w:sz w:val="28"/>
          <w:szCs w:val="28"/>
        </w:rPr>
      </w:pPr>
    </w:p>
    <w:p w:rsidR="00500C36" w:rsidRPr="002B57C0" w:rsidRDefault="00500C36" w:rsidP="00CB5CFF">
      <w:pPr>
        <w:ind w:right="-284" w:firstLine="709"/>
        <w:jc w:val="both"/>
        <w:rPr>
          <w:sz w:val="28"/>
          <w:szCs w:val="28"/>
        </w:rPr>
      </w:pPr>
    </w:p>
    <w:p w:rsidR="00CB5CFF" w:rsidRPr="00CB5CFF" w:rsidRDefault="00CB5CFF" w:rsidP="00CB5CFF">
      <w:pPr>
        <w:ind w:firstLine="709"/>
        <w:jc w:val="center"/>
        <w:rPr>
          <w:rStyle w:val="a5"/>
          <w:b/>
          <w:bCs/>
          <w:color w:val="000000"/>
          <w:sz w:val="28"/>
          <w:szCs w:val="28"/>
        </w:rPr>
      </w:pPr>
      <w:r w:rsidRPr="00CB5CFF">
        <w:rPr>
          <w:rStyle w:val="a5"/>
          <w:b/>
          <w:color w:val="000000"/>
          <w:sz w:val="28"/>
          <w:szCs w:val="28"/>
        </w:rPr>
        <w:t>О внесении изменений в административный регламент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Российской Федерации и других архивных документов» на территории Кушвинского городского округа</w:t>
      </w:r>
    </w:p>
    <w:p w:rsidR="00CB5CFF" w:rsidRPr="002B57C0" w:rsidRDefault="00CB5CFF" w:rsidP="00CB5CFF">
      <w:pPr>
        <w:ind w:firstLine="709"/>
        <w:jc w:val="both"/>
        <w:rPr>
          <w:sz w:val="28"/>
          <w:szCs w:val="28"/>
        </w:rPr>
      </w:pPr>
    </w:p>
    <w:p w:rsidR="00CB5CFF" w:rsidRPr="002B57C0" w:rsidRDefault="00CB5CFF" w:rsidP="00CB5CFF">
      <w:pPr>
        <w:ind w:left="170" w:firstLine="709"/>
        <w:jc w:val="both"/>
        <w:rPr>
          <w:sz w:val="28"/>
          <w:szCs w:val="28"/>
        </w:rPr>
      </w:pPr>
    </w:p>
    <w:p w:rsidR="00CB5CFF" w:rsidRPr="002B57C0" w:rsidRDefault="00CB5CFF" w:rsidP="00CB5CFF">
      <w:pPr>
        <w:ind w:firstLine="709"/>
        <w:jc w:val="both"/>
        <w:rPr>
          <w:sz w:val="28"/>
          <w:szCs w:val="28"/>
        </w:rPr>
      </w:pPr>
      <w:r w:rsidRPr="002B57C0">
        <w:rPr>
          <w:sz w:val="28"/>
          <w:szCs w:val="28"/>
        </w:rPr>
        <w:t xml:space="preserve"> В соответствии с Федеральным законом от 22 октября 2004 года № 125-ФЗ </w:t>
      </w:r>
      <w:r>
        <w:rPr>
          <w:sz w:val="28"/>
          <w:szCs w:val="28"/>
        </w:rPr>
        <w:t>«</w:t>
      </w:r>
      <w:r w:rsidRPr="002B57C0">
        <w:rPr>
          <w:sz w:val="28"/>
          <w:szCs w:val="28"/>
        </w:rPr>
        <w:t>Об архивном деле в Российской Федерации</w:t>
      </w:r>
      <w:r>
        <w:rPr>
          <w:sz w:val="28"/>
          <w:szCs w:val="28"/>
        </w:rPr>
        <w:t>»</w:t>
      </w:r>
      <w:r w:rsidRPr="002B57C0">
        <w:rPr>
          <w:sz w:val="28"/>
          <w:szCs w:val="28"/>
        </w:rPr>
        <w:t xml:space="preserve">, </w:t>
      </w:r>
      <w:r w:rsidR="00857FFE" w:rsidRPr="002B57C0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</w:t>
      </w:r>
      <w:r w:rsidR="00857FFE">
        <w:rPr>
          <w:sz w:val="28"/>
          <w:szCs w:val="28"/>
        </w:rPr>
        <w:t xml:space="preserve"> </w:t>
      </w:r>
      <w:r w:rsidRPr="002B57C0">
        <w:rPr>
          <w:sz w:val="28"/>
          <w:szCs w:val="28"/>
        </w:rPr>
        <w:t>Законом Свердловской област</w:t>
      </w:r>
      <w:r>
        <w:rPr>
          <w:sz w:val="28"/>
          <w:szCs w:val="28"/>
        </w:rPr>
        <w:t>и от 25 марта 2005 года № 5-ОЗ «</w:t>
      </w:r>
      <w:r w:rsidRPr="002B57C0">
        <w:rPr>
          <w:sz w:val="28"/>
          <w:szCs w:val="28"/>
        </w:rPr>
        <w:t>Об архивном деле в Свердловской области</w:t>
      </w:r>
      <w:r>
        <w:rPr>
          <w:sz w:val="28"/>
          <w:szCs w:val="28"/>
        </w:rPr>
        <w:t>»</w:t>
      </w:r>
      <w:r w:rsidRPr="002B57C0">
        <w:rPr>
          <w:sz w:val="28"/>
          <w:szCs w:val="28"/>
        </w:rPr>
        <w:t>, Законом Свердловской области о</w:t>
      </w:r>
      <w:r>
        <w:rPr>
          <w:sz w:val="28"/>
          <w:szCs w:val="28"/>
        </w:rPr>
        <w:t>т 19 ноября 2008 года № 104-ОЗ «</w:t>
      </w:r>
      <w:r w:rsidRPr="002B57C0">
        <w:rPr>
          <w:sz w:val="28"/>
          <w:szCs w:val="28"/>
        </w:rPr>
        <w:t>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</w:r>
      <w:r>
        <w:rPr>
          <w:sz w:val="28"/>
          <w:szCs w:val="28"/>
        </w:rPr>
        <w:t>»</w:t>
      </w:r>
      <w:r w:rsidRPr="002B57C0">
        <w:rPr>
          <w:sz w:val="28"/>
          <w:szCs w:val="28"/>
        </w:rPr>
        <w:t xml:space="preserve">, Уставом Кушвинского городского округа, администрация Кушвинского городского округа </w:t>
      </w:r>
    </w:p>
    <w:p w:rsidR="00CB5CFF" w:rsidRPr="002B57C0" w:rsidRDefault="00CB5CFF" w:rsidP="00CB5CFF">
      <w:pPr>
        <w:jc w:val="both"/>
        <w:rPr>
          <w:rStyle w:val="a4"/>
          <w:color w:val="000000"/>
          <w:sz w:val="28"/>
          <w:szCs w:val="28"/>
        </w:rPr>
      </w:pPr>
      <w:r w:rsidRPr="002B57C0">
        <w:rPr>
          <w:rStyle w:val="a4"/>
          <w:color w:val="000000"/>
          <w:sz w:val="28"/>
          <w:szCs w:val="28"/>
        </w:rPr>
        <w:t>ПОСТАНОВЛЯЕТ:</w:t>
      </w:r>
    </w:p>
    <w:p w:rsidR="00CB5CFF" w:rsidRPr="00A97DA3" w:rsidRDefault="00CB5CFF" w:rsidP="00CB5CFF">
      <w:pPr>
        <w:ind w:firstLine="709"/>
        <w:jc w:val="both"/>
        <w:rPr>
          <w:bCs/>
          <w:iCs/>
          <w:sz w:val="28"/>
          <w:szCs w:val="28"/>
        </w:rPr>
      </w:pPr>
      <w:r w:rsidRPr="00A97DA3">
        <w:rPr>
          <w:bCs/>
          <w:sz w:val="28"/>
          <w:szCs w:val="28"/>
        </w:rPr>
        <w:t>1.</w:t>
      </w:r>
      <w:r w:rsidRPr="00A97DA3">
        <w:rPr>
          <w:sz w:val="28"/>
          <w:szCs w:val="28"/>
        </w:rPr>
        <w:t xml:space="preserve"> Внести изменения в административный регламент предоставления муниципальной услуги </w:t>
      </w:r>
      <w:r w:rsidRPr="000E1D1E">
        <w:rPr>
          <w:rStyle w:val="a5"/>
          <w:i w:val="0"/>
          <w:sz w:val="28"/>
          <w:szCs w:val="28"/>
        </w:rPr>
        <w:t>«Информационное обеспечение граждан, организаций и общественных объединений на основе документов Архивного фонда Российской Федерации и других архивных документов» на территории Кушвинского городского округа</w:t>
      </w:r>
      <w:r w:rsidRPr="000E1D1E">
        <w:rPr>
          <w:sz w:val="28"/>
          <w:szCs w:val="28"/>
        </w:rPr>
        <w:t xml:space="preserve">, </w:t>
      </w:r>
      <w:r w:rsidRPr="00A97DA3">
        <w:rPr>
          <w:sz w:val="28"/>
          <w:szCs w:val="28"/>
        </w:rPr>
        <w:t>утвержденный постановлением администрации Ку</w:t>
      </w:r>
      <w:r>
        <w:rPr>
          <w:sz w:val="28"/>
          <w:szCs w:val="28"/>
        </w:rPr>
        <w:t>швинского городского округа от 04</w:t>
      </w:r>
      <w:r w:rsidRPr="00A97DA3">
        <w:rPr>
          <w:sz w:val="28"/>
          <w:szCs w:val="28"/>
        </w:rPr>
        <w:t>.0</w:t>
      </w:r>
      <w:r>
        <w:rPr>
          <w:sz w:val="28"/>
          <w:szCs w:val="28"/>
        </w:rPr>
        <w:t>9.2013 № 1657</w:t>
      </w:r>
      <w:r w:rsidRPr="00A97DA3">
        <w:rPr>
          <w:sz w:val="28"/>
          <w:szCs w:val="28"/>
        </w:rPr>
        <w:t xml:space="preserve"> (с измене</w:t>
      </w:r>
      <w:r w:rsidR="007B3174">
        <w:rPr>
          <w:sz w:val="28"/>
          <w:szCs w:val="28"/>
        </w:rPr>
        <w:t>ниями, внесенными постановлениями</w:t>
      </w:r>
      <w:r w:rsidRPr="00A97DA3">
        <w:rPr>
          <w:sz w:val="28"/>
          <w:szCs w:val="28"/>
        </w:rPr>
        <w:t xml:space="preserve"> администрации Кушвинского гор</w:t>
      </w:r>
      <w:r w:rsidR="004165AF">
        <w:rPr>
          <w:sz w:val="28"/>
          <w:szCs w:val="28"/>
        </w:rPr>
        <w:t xml:space="preserve">одского округа </w:t>
      </w:r>
      <w:r w:rsidR="007B3174">
        <w:rPr>
          <w:sz w:val="28"/>
          <w:szCs w:val="28"/>
        </w:rPr>
        <w:t xml:space="preserve">от 21.01.2014 № 46, </w:t>
      </w:r>
      <w:r w:rsidR="004165AF">
        <w:rPr>
          <w:sz w:val="28"/>
          <w:szCs w:val="28"/>
        </w:rPr>
        <w:t>от 08.08.2014 № 1561</w:t>
      </w:r>
      <w:r w:rsidRPr="00A97DA3">
        <w:rPr>
          <w:sz w:val="28"/>
          <w:szCs w:val="28"/>
        </w:rPr>
        <w:t>), изложив его в новой редакции (прилагается).</w:t>
      </w:r>
    </w:p>
    <w:p w:rsidR="005A3204" w:rsidRDefault="00CB5CFF" w:rsidP="005A320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582755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A3204" w:rsidRPr="00ED3F0D">
        <w:rPr>
          <w:rFonts w:ascii="Times New Roman" w:hAnsi="Times New Roman"/>
          <w:sz w:val="28"/>
          <w:szCs w:val="28"/>
        </w:rPr>
        <w:t>Настоящее постановление опубликовать в газете «</w:t>
      </w:r>
      <w:r w:rsidR="005A3204">
        <w:rPr>
          <w:rFonts w:ascii="Times New Roman" w:hAnsi="Times New Roman"/>
          <w:sz w:val="28"/>
          <w:szCs w:val="28"/>
        </w:rPr>
        <w:t>Муниципальный вестник» и разместить на официальном сайте Кушвинского городского округа в сети Интернет.</w:t>
      </w:r>
    </w:p>
    <w:p w:rsidR="00CB5CFF" w:rsidRPr="00B93A80" w:rsidRDefault="00CB5CFF" w:rsidP="00CB5CFF">
      <w:pPr>
        <w:pStyle w:val="a8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Pr="00582755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Контроль над исполнением настоящего постановления возложить на начальника организационного отдела администрации Кушвинского городского округа Кузовникову С.Л.</w:t>
      </w:r>
    </w:p>
    <w:p w:rsidR="00CB5CFF" w:rsidRDefault="00CB5CFF" w:rsidP="00CB5CFF">
      <w:pPr>
        <w:pStyle w:val="a8"/>
        <w:rPr>
          <w:rFonts w:ascii="Times New Roman" w:hAnsi="Times New Roman"/>
          <w:sz w:val="28"/>
          <w:szCs w:val="28"/>
        </w:rPr>
      </w:pPr>
    </w:p>
    <w:p w:rsidR="00CB5CFF" w:rsidRDefault="00CB5CFF" w:rsidP="00CB5CFF">
      <w:pPr>
        <w:pStyle w:val="a8"/>
        <w:rPr>
          <w:rFonts w:ascii="Times New Roman" w:hAnsi="Times New Roman"/>
          <w:sz w:val="28"/>
          <w:szCs w:val="28"/>
        </w:rPr>
      </w:pPr>
    </w:p>
    <w:p w:rsidR="00CB5CFF" w:rsidRPr="002B57C0" w:rsidRDefault="00CB5CFF" w:rsidP="00806083">
      <w:pPr>
        <w:ind w:firstLine="709"/>
        <w:rPr>
          <w:sz w:val="28"/>
          <w:szCs w:val="28"/>
        </w:rPr>
      </w:pPr>
    </w:p>
    <w:p w:rsidR="00CB5CFF" w:rsidRDefault="00CB5CFF" w:rsidP="000E1D1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2B57C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2B57C0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 </w:t>
      </w:r>
      <w:r w:rsidRPr="002B57C0">
        <w:rPr>
          <w:sz w:val="28"/>
          <w:szCs w:val="28"/>
        </w:rPr>
        <w:t>городского округа</w:t>
      </w:r>
      <w:r w:rsidRPr="002B57C0">
        <w:rPr>
          <w:sz w:val="28"/>
          <w:szCs w:val="28"/>
        </w:rPr>
        <w:tab/>
      </w:r>
      <w:r w:rsidRPr="002B57C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2A40">
        <w:rPr>
          <w:sz w:val="28"/>
          <w:szCs w:val="28"/>
        </w:rPr>
        <w:t xml:space="preserve">          </w:t>
      </w:r>
      <w:r w:rsidRPr="002B57C0">
        <w:rPr>
          <w:sz w:val="28"/>
          <w:szCs w:val="28"/>
        </w:rPr>
        <w:t>М.В. Слепухин</w:t>
      </w:r>
    </w:p>
    <w:sectPr w:rsidR="00CB5CFF" w:rsidSect="00F04870">
      <w:headerReference w:type="default" r:id="rId9"/>
      <w:pgSz w:w="11906" w:h="16838"/>
      <w:pgMar w:top="1134" w:right="851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167" w:rsidRDefault="00A72167" w:rsidP="009218B3">
      <w:r>
        <w:separator/>
      </w:r>
    </w:p>
  </w:endnote>
  <w:endnote w:type="continuationSeparator" w:id="0">
    <w:p w:rsidR="00A72167" w:rsidRDefault="00A72167" w:rsidP="0092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167" w:rsidRDefault="00A72167" w:rsidP="009218B3">
      <w:r>
        <w:separator/>
      </w:r>
    </w:p>
  </w:footnote>
  <w:footnote w:type="continuationSeparator" w:id="0">
    <w:p w:rsidR="00A72167" w:rsidRDefault="00A72167" w:rsidP="00921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D02" w:rsidRDefault="00BD7D02">
    <w:pPr>
      <w:pStyle w:val="ad"/>
      <w:jc w:val="center"/>
    </w:pPr>
  </w:p>
  <w:p w:rsidR="00BD7D02" w:rsidRDefault="00BD7D0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1"/>
        </w:tabs>
        <w:ind w:left="1211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2691E82"/>
    <w:multiLevelType w:val="multilevel"/>
    <w:tmpl w:val="54C68FC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8F15481"/>
    <w:multiLevelType w:val="multilevel"/>
    <w:tmpl w:val="54C68FC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25BF"/>
    <w:rsid w:val="0000047F"/>
    <w:rsid w:val="00000722"/>
    <w:rsid w:val="00000C43"/>
    <w:rsid w:val="00001E0F"/>
    <w:rsid w:val="000025BF"/>
    <w:rsid w:val="000025CE"/>
    <w:rsid w:val="00002D25"/>
    <w:rsid w:val="000040F0"/>
    <w:rsid w:val="000049FF"/>
    <w:rsid w:val="00004A7D"/>
    <w:rsid w:val="00004F17"/>
    <w:rsid w:val="00006539"/>
    <w:rsid w:val="00006616"/>
    <w:rsid w:val="00006C74"/>
    <w:rsid w:val="0000789B"/>
    <w:rsid w:val="00007BE9"/>
    <w:rsid w:val="00010E17"/>
    <w:rsid w:val="00011425"/>
    <w:rsid w:val="000128C3"/>
    <w:rsid w:val="000170C1"/>
    <w:rsid w:val="00017575"/>
    <w:rsid w:val="000201C8"/>
    <w:rsid w:val="000202F1"/>
    <w:rsid w:val="000205E4"/>
    <w:rsid w:val="00020725"/>
    <w:rsid w:val="00022CC7"/>
    <w:rsid w:val="00025294"/>
    <w:rsid w:val="00025DB8"/>
    <w:rsid w:val="00026F8B"/>
    <w:rsid w:val="0003093F"/>
    <w:rsid w:val="00031A16"/>
    <w:rsid w:val="000322D7"/>
    <w:rsid w:val="000339EA"/>
    <w:rsid w:val="000363AE"/>
    <w:rsid w:val="00036A65"/>
    <w:rsid w:val="00037FE3"/>
    <w:rsid w:val="000404A3"/>
    <w:rsid w:val="000427B0"/>
    <w:rsid w:val="00042C74"/>
    <w:rsid w:val="0004628B"/>
    <w:rsid w:val="000462F7"/>
    <w:rsid w:val="00046A6A"/>
    <w:rsid w:val="00050DAA"/>
    <w:rsid w:val="000534B0"/>
    <w:rsid w:val="0005360B"/>
    <w:rsid w:val="00055894"/>
    <w:rsid w:val="00056368"/>
    <w:rsid w:val="00056AE9"/>
    <w:rsid w:val="00057574"/>
    <w:rsid w:val="00057660"/>
    <w:rsid w:val="0006064D"/>
    <w:rsid w:val="000610E9"/>
    <w:rsid w:val="00065EF3"/>
    <w:rsid w:val="000663D8"/>
    <w:rsid w:val="00066D46"/>
    <w:rsid w:val="000678E5"/>
    <w:rsid w:val="00067E9E"/>
    <w:rsid w:val="00067F66"/>
    <w:rsid w:val="000704FC"/>
    <w:rsid w:val="000709B6"/>
    <w:rsid w:val="000720C1"/>
    <w:rsid w:val="00072A63"/>
    <w:rsid w:val="00072EE3"/>
    <w:rsid w:val="000743AD"/>
    <w:rsid w:val="00076031"/>
    <w:rsid w:val="00076CE8"/>
    <w:rsid w:val="0008298A"/>
    <w:rsid w:val="00082A5B"/>
    <w:rsid w:val="00083114"/>
    <w:rsid w:val="00083679"/>
    <w:rsid w:val="000839D5"/>
    <w:rsid w:val="00084013"/>
    <w:rsid w:val="000841F6"/>
    <w:rsid w:val="00084286"/>
    <w:rsid w:val="000855A0"/>
    <w:rsid w:val="00087968"/>
    <w:rsid w:val="00090450"/>
    <w:rsid w:val="00090C88"/>
    <w:rsid w:val="00094060"/>
    <w:rsid w:val="00094F9D"/>
    <w:rsid w:val="00095DA6"/>
    <w:rsid w:val="00095E1E"/>
    <w:rsid w:val="000969B2"/>
    <w:rsid w:val="000A1660"/>
    <w:rsid w:val="000A21E3"/>
    <w:rsid w:val="000A31DC"/>
    <w:rsid w:val="000A36CE"/>
    <w:rsid w:val="000A36F4"/>
    <w:rsid w:val="000A3C90"/>
    <w:rsid w:val="000A4E2E"/>
    <w:rsid w:val="000A6F96"/>
    <w:rsid w:val="000A70F7"/>
    <w:rsid w:val="000A7394"/>
    <w:rsid w:val="000A7562"/>
    <w:rsid w:val="000B02E0"/>
    <w:rsid w:val="000B10E5"/>
    <w:rsid w:val="000B13B1"/>
    <w:rsid w:val="000B23B9"/>
    <w:rsid w:val="000B2A1E"/>
    <w:rsid w:val="000B383A"/>
    <w:rsid w:val="000B40EC"/>
    <w:rsid w:val="000B70DB"/>
    <w:rsid w:val="000B726E"/>
    <w:rsid w:val="000C37B8"/>
    <w:rsid w:val="000C3B2E"/>
    <w:rsid w:val="000C4997"/>
    <w:rsid w:val="000C7A0A"/>
    <w:rsid w:val="000D126E"/>
    <w:rsid w:val="000D54E1"/>
    <w:rsid w:val="000E0229"/>
    <w:rsid w:val="000E11F2"/>
    <w:rsid w:val="000E12E4"/>
    <w:rsid w:val="000E1D1E"/>
    <w:rsid w:val="000E35FD"/>
    <w:rsid w:val="000E3FBA"/>
    <w:rsid w:val="000E6294"/>
    <w:rsid w:val="000F1918"/>
    <w:rsid w:val="000F263A"/>
    <w:rsid w:val="000F2F47"/>
    <w:rsid w:val="000F4963"/>
    <w:rsid w:val="00101ADA"/>
    <w:rsid w:val="001025BB"/>
    <w:rsid w:val="00105038"/>
    <w:rsid w:val="00106B41"/>
    <w:rsid w:val="001101F8"/>
    <w:rsid w:val="0011219D"/>
    <w:rsid w:val="001153D3"/>
    <w:rsid w:val="00116981"/>
    <w:rsid w:val="00117FC3"/>
    <w:rsid w:val="001235B1"/>
    <w:rsid w:val="00123704"/>
    <w:rsid w:val="00125388"/>
    <w:rsid w:val="00127038"/>
    <w:rsid w:val="00127997"/>
    <w:rsid w:val="001312E8"/>
    <w:rsid w:val="00131CE4"/>
    <w:rsid w:val="001324A9"/>
    <w:rsid w:val="001344AC"/>
    <w:rsid w:val="00135EA0"/>
    <w:rsid w:val="001401DB"/>
    <w:rsid w:val="001409A6"/>
    <w:rsid w:val="00140DE7"/>
    <w:rsid w:val="00141B76"/>
    <w:rsid w:val="00141F9B"/>
    <w:rsid w:val="00144579"/>
    <w:rsid w:val="00144CA7"/>
    <w:rsid w:val="001450CD"/>
    <w:rsid w:val="00145611"/>
    <w:rsid w:val="00145810"/>
    <w:rsid w:val="001465DA"/>
    <w:rsid w:val="00147DDF"/>
    <w:rsid w:val="00150B22"/>
    <w:rsid w:val="00153A31"/>
    <w:rsid w:val="0015548B"/>
    <w:rsid w:val="00155B5B"/>
    <w:rsid w:val="001571A2"/>
    <w:rsid w:val="0016233D"/>
    <w:rsid w:val="00162F34"/>
    <w:rsid w:val="0016397B"/>
    <w:rsid w:val="00164DD5"/>
    <w:rsid w:val="001651AF"/>
    <w:rsid w:val="0016555C"/>
    <w:rsid w:val="001661C1"/>
    <w:rsid w:val="00166C5F"/>
    <w:rsid w:val="00166E96"/>
    <w:rsid w:val="001673EF"/>
    <w:rsid w:val="00167910"/>
    <w:rsid w:val="00170A31"/>
    <w:rsid w:val="001741D9"/>
    <w:rsid w:val="00175544"/>
    <w:rsid w:val="001759E1"/>
    <w:rsid w:val="0018042E"/>
    <w:rsid w:val="00180B2E"/>
    <w:rsid w:val="0018220A"/>
    <w:rsid w:val="0018377A"/>
    <w:rsid w:val="001847E8"/>
    <w:rsid w:val="00184C85"/>
    <w:rsid w:val="00187858"/>
    <w:rsid w:val="00187A43"/>
    <w:rsid w:val="00192A1B"/>
    <w:rsid w:val="00192EC4"/>
    <w:rsid w:val="001938C5"/>
    <w:rsid w:val="00196B9E"/>
    <w:rsid w:val="00197D1B"/>
    <w:rsid w:val="001A080F"/>
    <w:rsid w:val="001A2966"/>
    <w:rsid w:val="001A2FD6"/>
    <w:rsid w:val="001A35E3"/>
    <w:rsid w:val="001A3B5C"/>
    <w:rsid w:val="001A5A62"/>
    <w:rsid w:val="001B259F"/>
    <w:rsid w:val="001B26C0"/>
    <w:rsid w:val="001B2797"/>
    <w:rsid w:val="001C2EC7"/>
    <w:rsid w:val="001C3010"/>
    <w:rsid w:val="001C3977"/>
    <w:rsid w:val="001C4490"/>
    <w:rsid w:val="001D0394"/>
    <w:rsid w:val="001D1E43"/>
    <w:rsid w:val="001D3464"/>
    <w:rsid w:val="001E0A70"/>
    <w:rsid w:val="001E1F2B"/>
    <w:rsid w:val="001E27A0"/>
    <w:rsid w:val="001E4200"/>
    <w:rsid w:val="001E48A3"/>
    <w:rsid w:val="001E5ED2"/>
    <w:rsid w:val="001E7072"/>
    <w:rsid w:val="001E763C"/>
    <w:rsid w:val="001E7AFF"/>
    <w:rsid w:val="001F48D4"/>
    <w:rsid w:val="001F5014"/>
    <w:rsid w:val="001F5F9B"/>
    <w:rsid w:val="001F664C"/>
    <w:rsid w:val="001F7389"/>
    <w:rsid w:val="002005EF"/>
    <w:rsid w:val="00200FCE"/>
    <w:rsid w:val="00202A40"/>
    <w:rsid w:val="00204060"/>
    <w:rsid w:val="002052FA"/>
    <w:rsid w:val="00205D7D"/>
    <w:rsid w:val="00207979"/>
    <w:rsid w:val="002105D5"/>
    <w:rsid w:val="00211996"/>
    <w:rsid w:val="00214B8B"/>
    <w:rsid w:val="00220691"/>
    <w:rsid w:val="002215D3"/>
    <w:rsid w:val="00221A2F"/>
    <w:rsid w:val="00222442"/>
    <w:rsid w:val="0022247A"/>
    <w:rsid w:val="0022319D"/>
    <w:rsid w:val="002244EC"/>
    <w:rsid w:val="0022468E"/>
    <w:rsid w:val="002247AC"/>
    <w:rsid w:val="00224C89"/>
    <w:rsid w:val="00230988"/>
    <w:rsid w:val="002364C2"/>
    <w:rsid w:val="0024176C"/>
    <w:rsid w:val="00242190"/>
    <w:rsid w:val="002422D6"/>
    <w:rsid w:val="00244708"/>
    <w:rsid w:val="00245769"/>
    <w:rsid w:val="00245EF4"/>
    <w:rsid w:val="002460E7"/>
    <w:rsid w:val="002461C0"/>
    <w:rsid w:val="00246B11"/>
    <w:rsid w:val="00251DC4"/>
    <w:rsid w:val="00253785"/>
    <w:rsid w:val="00257EFA"/>
    <w:rsid w:val="002609FC"/>
    <w:rsid w:val="00260D52"/>
    <w:rsid w:val="00261DFF"/>
    <w:rsid w:val="00265917"/>
    <w:rsid w:val="002659EA"/>
    <w:rsid w:val="00266683"/>
    <w:rsid w:val="00267760"/>
    <w:rsid w:val="00270D16"/>
    <w:rsid w:val="00272A20"/>
    <w:rsid w:val="00272D83"/>
    <w:rsid w:val="00274AE2"/>
    <w:rsid w:val="00277708"/>
    <w:rsid w:val="0028022A"/>
    <w:rsid w:val="0028173C"/>
    <w:rsid w:val="00281ED8"/>
    <w:rsid w:val="002824F9"/>
    <w:rsid w:val="00283497"/>
    <w:rsid w:val="00286190"/>
    <w:rsid w:val="00290170"/>
    <w:rsid w:val="00293F6F"/>
    <w:rsid w:val="00294184"/>
    <w:rsid w:val="00295BFA"/>
    <w:rsid w:val="00296D79"/>
    <w:rsid w:val="00297E82"/>
    <w:rsid w:val="002A02FF"/>
    <w:rsid w:val="002A03E7"/>
    <w:rsid w:val="002A074D"/>
    <w:rsid w:val="002A0F7A"/>
    <w:rsid w:val="002A1B76"/>
    <w:rsid w:val="002A330E"/>
    <w:rsid w:val="002A54C2"/>
    <w:rsid w:val="002A6161"/>
    <w:rsid w:val="002B0523"/>
    <w:rsid w:val="002B2AE5"/>
    <w:rsid w:val="002C18C5"/>
    <w:rsid w:val="002C1DDA"/>
    <w:rsid w:val="002C1DFF"/>
    <w:rsid w:val="002D15AF"/>
    <w:rsid w:val="002D61D6"/>
    <w:rsid w:val="002E08FB"/>
    <w:rsid w:val="002E4659"/>
    <w:rsid w:val="002E65B8"/>
    <w:rsid w:val="002F4B8A"/>
    <w:rsid w:val="002F60EC"/>
    <w:rsid w:val="002F6878"/>
    <w:rsid w:val="002F7722"/>
    <w:rsid w:val="00300759"/>
    <w:rsid w:val="00302AEC"/>
    <w:rsid w:val="00303613"/>
    <w:rsid w:val="00303B5B"/>
    <w:rsid w:val="00305F31"/>
    <w:rsid w:val="00305FAD"/>
    <w:rsid w:val="00310D13"/>
    <w:rsid w:val="0031264A"/>
    <w:rsid w:val="003137C0"/>
    <w:rsid w:val="00314C69"/>
    <w:rsid w:val="00316A27"/>
    <w:rsid w:val="003204A9"/>
    <w:rsid w:val="0032094D"/>
    <w:rsid w:val="00322BA7"/>
    <w:rsid w:val="00322F38"/>
    <w:rsid w:val="003238D9"/>
    <w:rsid w:val="0032390D"/>
    <w:rsid w:val="0032667F"/>
    <w:rsid w:val="00326DF8"/>
    <w:rsid w:val="0032710F"/>
    <w:rsid w:val="00327A44"/>
    <w:rsid w:val="00333100"/>
    <w:rsid w:val="003334E1"/>
    <w:rsid w:val="00334AB6"/>
    <w:rsid w:val="00334CC4"/>
    <w:rsid w:val="00335215"/>
    <w:rsid w:val="00337550"/>
    <w:rsid w:val="0034009B"/>
    <w:rsid w:val="00340244"/>
    <w:rsid w:val="0034094F"/>
    <w:rsid w:val="0034099C"/>
    <w:rsid w:val="00341A74"/>
    <w:rsid w:val="00342646"/>
    <w:rsid w:val="00344994"/>
    <w:rsid w:val="00346A20"/>
    <w:rsid w:val="0034782F"/>
    <w:rsid w:val="00350F5A"/>
    <w:rsid w:val="0035153D"/>
    <w:rsid w:val="00354E46"/>
    <w:rsid w:val="00355B9D"/>
    <w:rsid w:val="00360C81"/>
    <w:rsid w:val="0036109F"/>
    <w:rsid w:val="003624CC"/>
    <w:rsid w:val="0036627E"/>
    <w:rsid w:val="003663E9"/>
    <w:rsid w:val="003675BB"/>
    <w:rsid w:val="0036763F"/>
    <w:rsid w:val="00367A68"/>
    <w:rsid w:val="003700C6"/>
    <w:rsid w:val="003718EB"/>
    <w:rsid w:val="00372981"/>
    <w:rsid w:val="00372AFC"/>
    <w:rsid w:val="00373CF5"/>
    <w:rsid w:val="00373E52"/>
    <w:rsid w:val="00375BFE"/>
    <w:rsid w:val="003762A4"/>
    <w:rsid w:val="00376B6F"/>
    <w:rsid w:val="0038392D"/>
    <w:rsid w:val="003840D5"/>
    <w:rsid w:val="00384325"/>
    <w:rsid w:val="003857CB"/>
    <w:rsid w:val="00385C57"/>
    <w:rsid w:val="00385D41"/>
    <w:rsid w:val="003874C4"/>
    <w:rsid w:val="00392C67"/>
    <w:rsid w:val="00393388"/>
    <w:rsid w:val="00393639"/>
    <w:rsid w:val="00393857"/>
    <w:rsid w:val="00394FDC"/>
    <w:rsid w:val="003960E2"/>
    <w:rsid w:val="00396250"/>
    <w:rsid w:val="003A077E"/>
    <w:rsid w:val="003A1191"/>
    <w:rsid w:val="003A3378"/>
    <w:rsid w:val="003A3591"/>
    <w:rsid w:val="003A447E"/>
    <w:rsid w:val="003A5560"/>
    <w:rsid w:val="003A561E"/>
    <w:rsid w:val="003A65AD"/>
    <w:rsid w:val="003A6CB5"/>
    <w:rsid w:val="003B07E1"/>
    <w:rsid w:val="003B0A5B"/>
    <w:rsid w:val="003B126E"/>
    <w:rsid w:val="003B2CA0"/>
    <w:rsid w:val="003B3021"/>
    <w:rsid w:val="003B78DE"/>
    <w:rsid w:val="003B7A13"/>
    <w:rsid w:val="003B7C43"/>
    <w:rsid w:val="003C3221"/>
    <w:rsid w:val="003C4B7F"/>
    <w:rsid w:val="003C4F5A"/>
    <w:rsid w:val="003D0C7B"/>
    <w:rsid w:val="003D0EED"/>
    <w:rsid w:val="003D1199"/>
    <w:rsid w:val="003D4229"/>
    <w:rsid w:val="003D4C42"/>
    <w:rsid w:val="003D5237"/>
    <w:rsid w:val="003E0E35"/>
    <w:rsid w:val="003E1688"/>
    <w:rsid w:val="003E3411"/>
    <w:rsid w:val="003E36F1"/>
    <w:rsid w:val="003E4ECC"/>
    <w:rsid w:val="003F1F84"/>
    <w:rsid w:val="003F2127"/>
    <w:rsid w:val="003F2924"/>
    <w:rsid w:val="003F5575"/>
    <w:rsid w:val="003F5AB9"/>
    <w:rsid w:val="003F6E91"/>
    <w:rsid w:val="0040098B"/>
    <w:rsid w:val="00401969"/>
    <w:rsid w:val="00402328"/>
    <w:rsid w:val="0040244D"/>
    <w:rsid w:val="0040460F"/>
    <w:rsid w:val="004046A3"/>
    <w:rsid w:val="004067A0"/>
    <w:rsid w:val="004068E4"/>
    <w:rsid w:val="0040719B"/>
    <w:rsid w:val="00407400"/>
    <w:rsid w:val="004074E5"/>
    <w:rsid w:val="00407D23"/>
    <w:rsid w:val="0041002D"/>
    <w:rsid w:val="00411669"/>
    <w:rsid w:val="00411A2F"/>
    <w:rsid w:val="004128C5"/>
    <w:rsid w:val="004134E3"/>
    <w:rsid w:val="004146D1"/>
    <w:rsid w:val="00415E11"/>
    <w:rsid w:val="00416323"/>
    <w:rsid w:val="004165AF"/>
    <w:rsid w:val="00416B9B"/>
    <w:rsid w:val="00417127"/>
    <w:rsid w:val="004207AA"/>
    <w:rsid w:val="004217CF"/>
    <w:rsid w:val="004220AC"/>
    <w:rsid w:val="00422AFE"/>
    <w:rsid w:val="00422D4B"/>
    <w:rsid w:val="00424B29"/>
    <w:rsid w:val="0042544F"/>
    <w:rsid w:val="004254A2"/>
    <w:rsid w:val="00425980"/>
    <w:rsid w:val="00425B6E"/>
    <w:rsid w:val="00425CBF"/>
    <w:rsid w:val="00430149"/>
    <w:rsid w:val="004317C7"/>
    <w:rsid w:val="00431BDB"/>
    <w:rsid w:val="00432842"/>
    <w:rsid w:val="00432C71"/>
    <w:rsid w:val="004336E2"/>
    <w:rsid w:val="004347F2"/>
    <w:rsid w:val="00435085"/>
    <w:rsid w:val="00435E80"/>
    <w:rsid w:val="0043769B"/>
    <w:rsid w:val="004377C1"/>
    <w:rsid w:val="004408FF"/>
    <w:rsid w:val="004416CA"/>
    <w:rsid w:val="0044222A"/>
    <w:rsid w:val="00442F51"/>
    <w:rsid w:val="00442FAD"/>
    <w:rsid w:val="00443FB5"/>
    <w:rsid w:val="00445C45"/>
    <w:rsid w:val="00446E3B"/>
    <w:rsid w:val="00450997"/>
    <w:rsid w:val="00450FD5"/>
    <w:rsid w:val="00453166"/>
    <w:rsid w:val="004535B1"/>
    <w:rsid w:val="00453646"/>
    <w:rsid w:val="00455F3D"/>
    <w:rsid w:val="0046011F"/>
    <w:rsid w:val="0046070D"/>
    <w:rsid w:val="00460E8A"/>
    <w:rsid w:val="0046314F"/>
    <w:rsid w:val="00463990"/>
    <w:rsid w:val="004658B7"/>
    <w:rsid w:val="00465D6A"/>
    <w:rsid w:val="0046618B"/>
    <w:rsid w:val="00467223"/>
    <w:rsid w:val="0046774F"/>
    <w:rsid w:val="00467F3D"/>
    <w:rsid w:val="0047101D"/>
    <w:rsid w:val="00471349"/>
    <w:rsid w:val="00471805"/>
    <w:rsid w:val="00475CEA"/>
    <w:rsid w:val="00475EAC"/>
    <w:rsid w:val="00476E15"/>
    <w:rsid w:val="0048001D"/>
    <w:rsid w:val="00480379"/>
    <w:rsid w:val="00480A25"/>
    <w:rsid w:val="00481080"/>
    <w:rsid w:val="00481BF4"/>
    <w:rsid w:val="004849C8"/>
    <w:rsid w:val="00485F2F"/>
    <w:rsid w:val="004879E8"/>
    <w:rsid w:val="00491153"/>
    <w:rsid w:val="004922AF"/>
    <w:rsid w:val="004922EB"/>
    <w:rsid w:val="00493593"/>
    <w:rsid w:val="00495443"/>
    <w:rsid w:val="0049556A"/>
    <w:rsid w:val="004A092B"/>
    <w:rsid w:val="004A0AB3"/>
    <w:rsid w:val="004A15F0"/>
    <w:rsid w:val="004A1C49"/>
    <w:rsid w:val="004A28A7"/>
    <w:rsid w:val="004A5A77"/>
    <w:rsid w:val="004A5EEC"/>
    <w:rsid w:val="004A6167"/>
    <w:rsid w:val="004B1DE4"/>
    <w:rsid w:val="004B2358"/>
    <w:rsid w:val="004B25BA"/>
    <w:rsid w:val="004B2FC7"/>
    <w:rsid w:val="004B3217"/>
    <w:rsid w:val="004B46BC"/>
    <w:rsid w:val="004B56DD"/>
    <w:rsid w:val="004B5EC0"/>
    <w:rsid w:val="004C1B63"/>
    <w:rsid w:val="004C1B73"/>
    <w:rsid w:val="004C40E5"/>
    <w:rsid w:val="004C41EB"/>
    <w:rsid w:val="004C5BF3"/>
    <w:rsid w:val="004C65C5"/>
    <w:rsid w:val="004C7C5D"/>
    <w:rsid w:val="004D1595"/>
    <w:rsid w:val="004D5F77"/>
    <w:rsid w:val="004E151F"/>
    <w:rsid w:val="004E199C"/>
    <w:rsid w:val="004E1B31"/>
    <w:rsid w:val="004F41D8"/>
    <w:rsid w:val="004F544F"/>
    <w:rsid w:val="004F548F"/>
    <w:rsid w:val="004F5F82"/>
    <w:rsid w:val="004F6B2C"/>
    <w:rsid w:val="004F6B7C"/>
    <w:rsid w:val="004F71FD"/>
    <w:rsid w:val="004F79A0"/>
    <w:rsid w:val="00500C36"/>
    <w:rsid w:val="00500CBD"/>
    <w:rsid w:val="00502E4F"/>
    <w:rsid w:val="00503CA1"/>
    <w:rsid w:val="00504383"/>
    <w:rsid w:val="005059AC"/>
    <w:rsid w:val="00510BF5"/>
    <w:rsid w:val="00512868"/>
    <w:rsid w:val="00512D5F"/>
    <w:rsid w:val="005142DD"/>
    <w:rsid w:val="005163B3"/>
    <w:rsid w:val="00516F9B"/>
    <w:rsid w:val="00517621"/>
    <w:rsid w:val="00522347"/>
    <w:rsid w:val="005228E2"/>
    <w:rsid w:val="0052470A"/>
    <w:rsid w:val="005247FD"/>
    <w:rsid w:val="00530AD2"/>
    <w:rsid w:val="005333D8"/>
    <w:rsid w:val="00535C94"/>
    <w:rsid w:val="00535E75"/>
    <w:rsid w:val="00536203"/>
    <w:rsid w:val="00536CB9"/>
    <w:rsid w:val="00537CBD"/>
    <w:rsid w:val="00541D23"/>
    <w:rsid w:val="00543AD1"/>
    <w:rsid w:val="005444EF"/>
    <w:rsid w:val="00547232"/>
    <w:rsid w:val="00551FAF"/>
    <w:rsid w:val="005532B8"/>
    <w:rsid w:val="00554757"/>
    <w:rsid w:val="0055491A"/>
    <w:rsid w:val="00554B5A"/>
    <w:rsid w:val="00555535"/>
    <w:rsid w:val="0055651B"/>
    <w:rsid w:val="00562B3D"/>
    <w:rsid w:val="00570827"/>
    <w:rsid w:val="00570A6F"/>
    <w:rsid w:val="00571553"/>
    <w:rsid w:val="00571743"/>
    <w:rsid w:val="00571C28"/>
    <w:rsid w:val="00575486"/>
    <w:rsid w:val="005767FE"/>
    <w:rsid w:val="0058366F"/>
    <w:rsid w:val="005871B6"/>
    <w:rsid w:val="0058734D"/>
    <w:rsid w:val="0058764B"/>
    <w:rsid w:val="00587E39"/>
    <w:rsid w:val="00592734"/>
    <w:rsid w:val="005931AB"/>
    <w:rsid w:val="00596B64"/>
    <w:rsid w:val="005A113A"/>
    <w:rsid w:val="005A1198"/>
    <w:rsid w:val="005A201E"/>
    <w:rsid w:val="005A2D67"/>
    <w:rsid w:val="005A3204"/>
    <w:rsid w:val="005A573B"/>
    <w:rsid w:val="005A696B"/>
    <w:rsid w:val="005A7ED4"/>
    <w:rsid w:val="005B1269"/>
    <w:rsid w:val="005B17C4"/>
    <w:rsid w:val="005B269D"/>
    <w:rsid w:val="005B39C1"/>
    <w:rsid w:val="005B5639"/>
    <w:rsid w:val="005B6A29"/>
    <w:rsid w:val="005B7307"/>
    <w:rsid w:val="005B76DF"/>
    <w:rsid w:val="005C1AFC"/>
    <w:rsid w:val="005C20BD"/>
    <w:rsid w:val="005C7285"/>
    <w:rsid w:val="005D2962"/>
    <w:rsid w:val="005D4F16"/>
    <w:rsid w:val="005D5AB0"/>
    <w:rsid w:val="005E2629"/>
    <w:rsid w:val="005E339C"/>
    <w:rsid w:val="005E36EF"/>
    <w:rsid w:val="005E37E8"/>
    <w:rsid w:val="005E59B6"/>
    <w:rsid w:val="005E73E7"/>
    <w:rsid w:val="005E7B14"/>
    <w:rsid w:val="005F0F52"/>
    <w:rsid w:val="005F18F5"/>
    <w:rsid w:val="005F2894"/>
    <w:rsid w:val="005F2B14"/>
    <w:rsid w:val="005F2CDE"/>
    <w:rsid w:val="005F3CF9"/>
    <w:rsid w:val="005F7406"/>
    <w:rsid w:val="006003B6"/>
    <w:rsid w:val="006014E2"/>
    <w:rsid w:val="00604B90"/>
    <w:rsid w:val="00604C32"/>
    <w:rsid w:val="006055F8"/>
    <w:rsid w:val="00606A69"/>
    <w:rsid w:val="00611BAD"/>
    <w:rsid w:val="006141E5"/>
    <w:rsid w:val="006151F1"/>
    <w:rsid w:val="0061555E"/>
    <w:rsid w:val="00616238"/>
    <w:rsid w:val="006169C7"/>
    <w:rsid w:val="00617C79"/>
    <w:rsid w:val="00617D2B"/>
    <w:rsid w:val="00621452"/>
    <w:rsid w:val="006279C2"/>
    <w:rsid w:val="00627E09"/>
    <w:rsid w:val="00630482"/>
    <w:rsid w:val="00633034"/>
    <w:rsid w:val="00633737"/>
    <w:rsid w:val="006345E3"/>
    <w:rsid w:val="0063670D"/>
    <w:rsid w:val="006369C6"/>
    <w:rsid w:val="0064338E"/>
    <w:rsid w:val="00644E18"/>
    <w:rsid w:val="00645480"/>
    <w:rsid w:val="006473B1"/>
    <w:rsid w:val="00650627"/>
    <w:rsid w:val="00652767"/>
    <w:rsid w:val="0065509D"/>
    <w:rsid w:val="00655425"/>
    <w:rsid w:val="00656D7F"/>
    <w:rsid w:val="006573B9"/>
    <w:rsid w:val="00657DE8"/>
    <w:rsid w:val="00661373"/>
    <w:rsid w:val="00661BB5"/>
    <w:rsid w:val="00661D51"/>
    <w:rsid w:val="006625A9"/>
    <w:rsid w:val="0066506F"/>
    <w:rsid w:val="00665749"/>
    <w:rsid w:val="00665E48"/>
    <w:rsid w:val="00667482"/>
    <w:rsid w:val="0067176D"/>
    <w:rsid w:val="0067281F"/>
    <w:rsid w:val="00676FDF"/>
    <w:rsid w:val="006777BE"/>
    <w:rsid w:val="00677BFE"/>
    <w:rsid w:val="0068149E"/>
    <w:rsid w:val="00682421"/>
    <w:rsid w:val="00682EA1"/>
    <w:rsid w:val="006864BF"/>
    <w:rsid w:val="00686E69"/>
    <w:rsid w:val="006870BD"/>
    <w:rsid w:val="00687EC9"/>
    <w:rsid w:val="00691098"/>
    <w:rsid w:val="0069199C"/>
    <w:rsid w:val="0069393E"/>
    <w:rsid w:val="00693A92"/>
    <w:rsid w:val="006941C2"/>
    <w:rsid w:val="00695B0A"/>
    <w:rsid w:val="00696ECE"/>
    <w:rsid w:val="006A00C2"/>
    <w:rsid w:val="006A375F"/>
    <w:rsid w:val="006A451B"/>
    <w:rsid w:val="006B463B"/>
    <w:rsid w:val="006B4904"/>
    <w:rsid w:val="006B5C3B"/>
    <w:rsid w:val="006B64B3"/>
    <w:rsid w:val="006C0938"/>
    <w:rsid w:val="006C1BAC"/>
    <w:rsid w:val="006C2683"/>
    <w:rsid w:val="006C5CFF"/>
    <w:rsid w:val="006C6FB5"/>
    <w:rsid w:val="006C7C7D"/>
    <w:rsid w:val="006D2F97"/>
    <w:rsid w:val="006D30E9"/>
    <w:rsid w:val="006D342A"/>
    <w:rsid w:val="006D401D"/>
    <w:rsid w:val="006D529E"/>
    <w:rsid w:val="006D69E2"/>
    <w:rsid w:val="006D75A1"/>
    <w:rsid w:val="006D7C41"/>
    <w:rsid w:val="006E13CE"/>
    <w:rsid w:val="006E1EF6"/>
    <w:rsid w:val="006E3749"/>
    <w:rsid w:val="006E38E3"/>
    <w:rsid w:val="006E7F2F"/>
    <w:rsid w:val="006F49F3"/>
    <w:rsid w:val="006F4FAC"/>
    <w:rsid w:val="006F520D"/>
    <w:rsid w:val="006F54EB"/>
    <w:rsid w:val="006F617B"/>
    <w:rsid w:val="006F79AA"/>
    <w:rsid w:val="007000C0"/>
    <w:rsid w:val="00700DF0"/>
    <w:rsid w:val="0070120C"/>
    <w:rsid w:val="007018E2"/>
    <w:rsid w:val="00701E17"/>
    <w:rsid w:val="00702D71"/>
    <w:rsid w:val="007043AE"/>
    <w:rsid w:val="0070660A"/>
    <w:rsid w:val="00707527"/>
    <w:rsid w:val="00711447"/>
    <w:rsid w:val="00712A17"/>
    <w:rsid w:val="007147BE"/>
    <w:rsid w:val="00717577"/>
    <w:rsid w:val="007175EF"/>
    <w:rsid w:val="00720603"/>
    <w:rsid w:val="00721064"/>
    <w:rsid w:val="00721353"/>
    <w:rsid w:val="00723A08"/>
    <w:rsid w:val="00726E4C"/>
    <w:rsid w:val="007308A1"/>
    <w:rsid w:val="00731381"/>
    <w:rsid w:val="00733697"/>
    <w:rsid w:val="00733CFC"/>
    <w:rsid w:val="00734AC4"/>
    <w:rsid w:val="007418F1"/>
    <w:rsid w:val="007438D0"/>
    <w:rsid w:val="00743B23"/>
    <w:rsid w:val="00744265"/>
    <w:rsid w:val="00745126"/>
    <w:rsid w:val="0074578D"/>
    <w:rsid w:val="007466FE"/>
    <w:rsid w:val="00747240"/>
    <w:rsid w:val="00747318"/>
    <w:rsid w:val="00750E22"/>
    <w:rsid w:val="007530EF"/>
    <w:rsid w:val="0075466A"/>
    <w:rsid w:val="0075563C"/>
    <w:rsid w:val="00755756"/>
    <w:rsid w:val="00756417"/>
    <w:rsid w:val="00760E21"/>
    <w:rsid w:val="00764594"/>
    <w:rsid w:val="00764DDF"/>
    <w:rsid w:val="00765F18"/>
    <w:rsid w:val="007664A9"/>
    <w:rsid w:val="007710BA"/>
    <w:rsid w:val="00772838"/>
    <w:rsid w:val="007739F0"/>
    <w:rsid w:val="00775981"/>
    <w:rsid w:val="0077625F"/>
    <w:rsid w:val="007811DE"/>
    <w:rsid w:val="00781B03"/>
    <w:rsid w:val="00781FB1"/>
    <w:rsid w:val="0078295A"/>
    <w:rsid w:val="00782F88"/>
    <w:rsid w:val="007832A8"/>
    <w:rsid w:val="00783913"/>
    <w:rsid w:val="00784AE9"/>
    <w:rsid w:val="00785AD4"/>
    <w:rsid w:val="0079074B"/>
    <w:rsid w:val="00790DEE"/>
    <w:rsid w:val="00794B98"/>
    <w:rsid w:val="007963E1"/>
    <w:rsid w:val="007A050A"/>
    <w:rsid w:val="007A3974"/>
    <w:rsid w:val="007A39BA"/>
    <w:rsid w:val="007A49AF"/>
    <w:rsid w:val="007A6AED"/>
    <w:rsid w:val="007B0347"/>
    <w:rsid w:val="007B058C"/>
    <w:rsid w:val="007B3174"/>
    <w:rsid w:val="007B360A"/>
    <w:rsid w:val="007B3C33"/>
    <w:rsid w:val="007B476A"/>
    <w:rsid w:val="007B5709"/>
    <w:rsid w:val="007B63FA"/>
    <w:rsid w:val="007B66D0"/>
    <w:rsid w:val="007C0281"/>
    <w:rsid w:val="007C05D7"/>
    <w:rsid w:val="007C2073"/>
    <w:rsid w:val="007C4A71"/>
    <w:rsid w:val="007C562E"/>
    <w:rsid w:val="007D4717"/>
    <w:rsid w:val="007D54D2"/>
    <w:rsid w:val="007D711A"/>
    <w:rsid w:val="007D72B7"/>
    <w:rsid w:val="007E2A18"/>
    <w:rsid w:val="007E3909"/>
    <w:rsid w:val="007E5B86"/>
    <w:rsid w:val="007E609E"/>
    <w:rsid w:val="007E60D7"/>
    <w:rsid w:val="007E7E69"/>
    <w:rsid w:val="007E7EEA"/>
    <w:rsid w:val="007F0127"/>
    <w:rsid w:val="007F116A"/>
    <w:rsid w:val="007F1EAC"/>
    <w:rsid w:val="007F2057"/>
    <w:rsid w:val="007F44AA"/>
    <w:rsid w:val="007F51A2"/>
    <w:rsid w:val="007F5B8C"/>
    <w:rsid w:val="007F669F"/>
    <w:rsid w:val="007F6937"/>
    <w:rsid w:val="0080062B"/>
    <w:rsid w:val="0080375E"/>
    <w:rsid w:val="0080578A"/>
    <w:rsid w:val="00806083"/>
    <w:rsid w:val="0080618E"/>
    <w:rsid w:val="008069DA"/>
    <w:rsid w:val="00807795"/>
    <w:rsid w:val="00810041"/>
    <w:rsid w:val="00813FA5"/>
    <w:rsid w:val="008148C6"/>
    <w:rsid w:val="008159FD"/>
    <w:rsid w:val="00815A15"/>
    <w:rsid w:val="00816065"/>
    <w:rsid w:val="00816504"/>
    <w:rsid w:val="00816722"/>
    <w:rsid w:val="00820588"/>
    <w:rsid w:val="00822A6E"/>
    <w:rsid w:val="00823197"/>
    <w:rsid w:val="008238E3"/>
    <w:rsid w:val="00823F7D"/>
    <w:rsid w:val="00826295"/>
    <w:rsid w:val="00826729"/>
    <w:rsid w:val="008272A1"/>
    <w:rsid w:val="008273DC"/>
    <w:rsid w:val="00827735"/>
    <w:rsid w:val="00830238"/>
    <w:rsid w:val="0083235E"/>
    <w:rsid w:val="008343C7"/>
    <w:rsid w:val="008411AC"/>
    <w:rsid w:val="00841FCE"/>
    <w:rsid w:val="00843C48"/>
    <w:rsid w:val="00844525"/>
    <w:rsid w:val="00845A90"/>
    <w:rsid w:val="00845C5B"/>
    <w:rsid w:val="00845E42"/>
    <w:rsid w:val="00846F65"/>
    <w:rsid w:val="008479B3"/>
    <w:rsid w:val="0085010B"/>
    <w:rsid w:val="008504DA"/>
    <w:rsid w:val="00850600"/>
    <w:rsid w:val="00855D0D"/>
    <w:rsid w:val="008563F5"/>
    <w:rsid w:val="00856CFE"/>
    <w:rsid w:val="00856DF5"/>
    <w:rsid w:val="00857FFE"/>
    <w:rsid w:val="00860908"/>
    <w:rsid w:val="00860CF9"/>
    <w:rsid w:val="00861625"/>
    <w:rsid w:val="008619CF"/>
    <w:rsid w:val="0086385B"/>
    <w:rsid w:val="008642F8"/>
    <w:rsid w:val="00864E8A"/>
    <w:rsid w:val="00866A6B"/>
    <w:rsid w:val="00871CC7"/>
    <w:rsid w:val="00871FC5"/>
    <w:rsid w:val="00872946"/>
    <w:rsid w:val="00873F8D"/>
    <w:rsid w:val="008758EA"/>
    <w:rsid w:val="00877CC2"/>
    <w:rsid w:val="0088038B"/>
    <w:rsid w:val="0088084A"/>
    <w:rsid w:val="00881527"/>
    <w:rsid w:val="00882115"/>
    <w:rsid w:val="00882581"/>
    <w:rsid w:val="00883AAD"/>
    <w:rsid w:val="00885F0D"/>
    <w:rsid w:val="00886DAA"/>
    <w:rsid w:val="008873D8"/>
    <w:rsid w:val="00890363"/>
    <w:rsid w:val="00890695"/>
    <w:rsid w:val="0089204E"/>
    <w:rsid w:val="00892CC3"/>
    <w:rsid w:val="00892FFB"/>
    <w:rsid w:val="00893724"/>
    <w:rsid w:val="008952AB"/>
    <w:rsid w:val="00896087"/>
    <w:rsid w:val="008A3413"/>
    <w:rsid w:val="008A402F"/>
    <w:rsid w:val="008A539C"/>
    <w:rsid w:val="008A6C91"/>
    <w:rsid w:val="008B0F27"/>
    <w:rsid w:val="008B1F87"/>
    <w:rsid w:val="008B20BE"/>
    <w:rsid w:val="008B3C89"/>
    <w:rsid w:val="008B524A"/>
    <w:rsid w:val="008B644F"/>
    <w:rsid w:val="008B665C"/>
    <w:rsid w:val="008B6C94"/>
    <w:rsid w:val="008B7164"/>
    <w:rsid w:val="008C0841"/>
    <w:rsid w:val="008C1BB7"/>
    <w:rsid w:val="008C22B2"/>
    <w:rsid w:val="008C289D"/>
    <w:rsid w:val="008C2BFF"/>
    <w:rsid w:val="008C4A32"/>
    <w:rsid w:val="008C4D1D"/>
    <w:rsid w:val="008C4E2F"/>
    <w:rsid w:val="008C53BD"/>
    <w:rsid w:val="008C5A10"/>
    <w:rsid w:val="008C656A"/>
    <w:rsid w:val="008C69BD"/>
    <w:rsid w:val="008C6D44"/>
    <w:rsid w:val="008C6E8C"/>
    <w:rsid w:val="008C726B"/>
    <w:rsid w:val="008C73EC"/>
    <w:rsid w:val="008D0AC7"/>
    <w:rsid w:val="008D38D8"/>
    <w:rsid w:val="008D5009"/>
    <w:rsid w:val="008D5AF7"/>
    <w:rsid w:val="008D6254"/>
    <w:rsid w:val="008E0034"/>
    <w:rsid w:val="008E0FB4"/>
    <w:rsid w:val="008E10C7"/>
    <w:rsid w:val="008E18F5"/>
    <w:rsid w:val="008E1F88"/>
    <w:rsid w:val="008E2900"/>
    <w:rsid w:val="008E3B68"/>
    <w:rsid w:val="008E3C05"/>
    <w:rsid w:val="008E47BD"/>
    <w:rsid w:val="008E519B"/>
    <w:rsid w:val="008E56E6"/>
    <w:rsid w:val="008E64E0"/>
    <w:rsid w:val="008F1E21"/>
    <w:rsid w:val="008F46D5"/>
    <w:rsid w:val="008F566B"/>
    <w:rsid w:val="008F6A7E"/>
    <w:rsid w:val="008F735E"/>
    <w:rsid w:val="008F7D81"/>
    <w:rsid w:val="00900DE9"/>
    <w:rsid w:val="009011D5"/>
    <w:rsid w:val="0090465E"/>
    <w:rsid w:val="009049FC"/>
    <w:rsid w:val="009075C4"/>
    <w:rsid w:val="009126E4"/>
    <w:rsid w:val="00912F82"/>
    <w:rsid w:val="009145D7"/>
    <w:rsid w:val="00915CA4"/>
    <w:rsid w:val="00916E49"/>
    <w:rsid w:val="00920513"/>
    <w:rsid w:val="009218B3"/>
    <w:rsid w:val="00921B3D"/>
    <w:rsid w:val="00922F27"/>
    <w:rsid w:val="00923521"/>
    <w:rsid w:val="0092789E"/>
    <w:rsid w:val="00930126"/>
    <w:rsid w:val="00931A41"/>
    <w:rsid w:val="009324C8"/>
    <w:rsid w:val="00932698"/>
    <w:rsid w:val="00933314"/>
    <w:rsid w:val="00934097"/>
    <w:rsid w:val="00934442"/>
    <w:rsid w:val="00934664"/>
    <w:rsid w:val="009348E1"/>
    <w:rsid w:val="009357B8"/>
    <w:rsid w:val="00935FAE"/>
    <w:rsid w:val="00936441"/>
    <w:rsid w:val="00937730"/>
    <w:rsid w:val="00937CE5"/>
    <w:rsid w:val="00941F0F"/>
    <w:rsid w:val="00942837"/>
    <w:rsid w:val="009437B6"/>
    <w:rsid w:val="00943F8E"/>
    <w:rsid w:val="0094405B"/>
    <w:rsid w:val="00945F0A"/>
    <w:rsid w:val="009470A9"/>
    <w:rsid w:val="00956953"/>
    <w:rsid w:val="009572A7"/>
    <w:rsid w:val="009610D1"/>
    <w:rsid w:val="00962083"/>
    <w:rsid w:val="00963280"/>
    <w:rsid w:val="009639F6"/>
    <w:rsid w:val="00963F09"/>
    <w:rsid w:val="009650CE"/>
    <w:rsid w:val="00965EFD"/>
    <w:rsid w:val="00967F38"/>
    <w:rsid w:val="00973C68"/>
    <w:rsid w:val="00975976"/>
    <w:rsid w:val="00975ADE"/>
    <w:rsid w:val="00975CF2"/>
    <w:rsid w:val="009761B4"/>
    <w:rsid w:val="00976EAE"/>
    <w:rsid w:val="00977A3B"/>
    <w:rsid w:val="0098007C"/>
    <w:rsid w:val="00980CED"/>
    <w:rsid w:val="009814CF"/>
    <w:rsid w:val="00981BB7"/>
    <w:rsid w:val="0098366B"/>
    <w:rsid w:val="00984F68"/>
    <w:rsid w:val="009868DA"/>
    <w:rsid w:val="009868EA"/>
    <w:rsid w:val="00992F6E"/>
    <w:rsid w:val="00997C31"/>
    <w:rsid w:val="009A027C"/>
    <w:rsid w:val="009A1621"/>
    <w:rsid w:val="009A2DBD"/>
    <w:rsid w:val="009A3AD1"/>
    <w:rsid w:val="009A563B"/>
    <w:rsid w:val="009A5924"/>
    <w:rsid w:val="009A6903"/>
    <w:rsid w:val="009A76C3"/>
    <w:rsid w:val="009B1EF6"/>
    <w:rsid w:val="009B1F13"/>
    <w:rsid w:val="009B3D38"/>
    <w:rsid w:val="009B5192"/>
    <w:rsid w:val="009B5A68"/>
    <w:rsid w:val="009B6DA6"/>
    <w:rsid w:val="009C1114"/>
    <w:rsid w:val="009C494E"/>
    <w:rsid w:val="009C78FA"/>
    <w:rsid w:val="009D267D"/>
    <w:rsid w:val="009D5C91"/>
    <w:rsid w:val="009D6018"/>
    <w:rsid w:val="009D7118"/>
    <w:rsid w:val="009D78CE"/>
    <w:rsid w:val="009E175B"/>
    <w:rsid w:val="009E2BBE"/>
    <w:rsid w:val="009E2FAC"/>
    <w:rsid w:val="009E4340"/>
    <w:rsid w:val="009E54A8"/>
    <w:rsid w:val="009E610C"/>
    <w:rsid w:val="009E7F52"/>
    <w:rsid w:val="009F0F01"/>
    <w:rsid w:val="009F2A5E"/>
    <w:rsid w:val="009F363B"/>
    <w:rsid w:val="009F6852"/>
    <w:rsid w:val="009F7970"/>
    <w:rsid w:val="009F7B6A"/>
    <w:rsid w:val="00A00B3F"/>
    <w:rsid w:val="00A01497"/>
    <w:rsid w:val="00A0235E"/>
    <w:rsid w:val="00A02AEE"/>
    <w:rsid w:val="00A0385E"/>
    <w:rsid w:val="00A03E7F"/>
    <w:rsid w:val="00A047C4"/>
    <w:rsid w:val="00A04986"/>
    <w:rsid w:val="00A053E8"/>
    <w:rsid w:val="00A0594E"/>
    <w:rsid w:val="00A06ADA"/>
    <w:rsid w:val="00A070F2"/>
    <w:rsid w:val="00A07757"/>
    <w:rsid w:val="00A11191"/>
    <w:rsid w:val="00A1472B"/>
    <w:rsid w:val="00A17EBF"/>
    <w:rsid w:val="00A219F9"/>
    <w:rsid w:val="00A22509"/>
    <w:rsid w:val="00A22665"/>
    <w:rsid w:val="00A25A83"/>
    <w:rsid w:val="00A30738"/>
    <w:rsid w:val="00A30B79"/>
    <w:rsid w:val="00A328AB"/>
    <w:rsid w:val="00A34F23"/>
    <w:rsid w:val="00A354B5"/>
    <w:rsid w:val="00A41EBC"/>
    <w:rsid w:val="00A423EB"/>
    <w:rsid w:val="00A432AC"/>
    <w:rsid w:val="00A45CD5"/>
    <w:rsid w:val="00A4753B"/>
    <w:rsid w:val="00A47B16"/>
    <w:rsid w:val="00A50F5A"/>
    <w:rsid w:val="00A5194A"/>
    <w:rsid w:val="00A52EB8"/>
    <w:rsid w:val="00A535B1"/>
    <w:rsid w:val="00A53744"/>
    <w:rsid w:val="00A53FF8"/>
    <w:rsid w:val="00A56F33"/>
    <w:rsid w:val="00A57C65"/>
    <w:rsid w:val="00A604A0"/>
    <w:rsid w:val="00A62004"/>
    <w:rsid w:val="00A643D2"/>
    <w:rsid w:val="00A67AD8"/>
    <w:rsid w:val="00A67CE8"/>
    <w:rsid w:val="00A72167"/>
    <w:rsid w:val="00A735FD"/>
    <w:rsid w:val="00A736AF"/>
    <w:rsid w:val="00A740BD"/>
    <w:rsid w:val="00A74CFF"/>
    <w:rsid w:val="00A80493"/>
    <w:rsid w:val="00A81A40"/>
    <w:rsid w:val="00A81C52"/>
    <w:rsid w:val="00A81E1E"/>
    <w:rsid w:val="00A82A5B"/>
    <w:rsid w:val="00A8441A"/>
    <w:rsid w:val="00A86B91"/>
    <w:rsid w:val="00A87310"/>
    <w:rsid w:val="00A87F11"/>
    <w:rsid w:val="00A901FB"/>
    <w:rsid w:val="00A90998"/>
    <w:rsid w:val="00A9293A"/>
    <w:rsid w:val="00A94B46"/>
    <w:rsid w:val="00A954AF"/>
    <w:rsid w:val="00A95B97"/>
    <w:rsid w:val="00A95D76"/>
    <w:rsid w:val="00A96402"/>
    <w:rsid w:val="00AA1504"/>
    <w:rsid w:val="00AA24AA"/>
    <w:rsid w:val="00AA4D65"/>
    <w:rsid w:val="00AA7703"/>
    <w:rsid w:val="00AA7F28"/>
    <w:rsid w:val="00AB1F02"/>
    <w:rsid w:val="00AB24C6"/>
    <w:rsid w:val="00AB28C8"/>
    <w:rsid w:val="00AB3BE5"/>
    <w:rsid w:val="00AB503A"/>
    <w:rsid w:val="00AB5F2B"/>
    <w:rsid w:val="00AB6424"/>
    <w:rsid w:val="00AB782F"/>
    <w:rsid w:val="00AB7ED2"/>
    <w:rsid w:val="00AC0DEC"/>
    <w:rsid w:val="00AC2939"/>
    <w:rsid w:val="00AC4280"/>
    <w:rsid w:val="00AC4B6B"/>
    <w:rsid w:val="00AC4C39"/>
    <w:rsid w:val="00AC6801"/>
    <w:rsid w:val="00AC7889"/>
    <w:rsid w:val="00AD016B"/>
    <w:rsid w:val="00AD0C95"/>
    <w:rsid w:val="00AD333B"/>
    <w:rsid w:val="00AD33B5"/>
    <w:rsid w:val="00AD4507"/>
    <w:rsid w:val="00AD5B93"/>
    <w:rsid w:val="00AD6C2B"/>
    <w:rsid w:val="00AD7D8E"/>
    <w:rsid w:val="00AE06DE"/>
    <w:rsid w:val="00AE407F"/>
    <w:rsid w:val="00AE5DB5"/>
    <w:rsid w:val="00AE6145"/>
    <w:rsid w:val="00AE63F6"/>
    <w:rsid w:val="00AF06F0"/>
    <w:rsid w:val="00AF1D4E"/>
    <w:rsid w:val="00AF1F14"/>
    <w:rsid w:val="00AF435E"/>
    <w:rsid w:val="00AF710C"/>
    <w:rsid w:val="00B05522"/>
    <w:rsid w:val="00B056C7"/>
    <w:rsid w:val="00B06E14"/>
    <w:rsid w:val="00B07EC5"/>
    <w:rsid w:val="00B10CE1"/>
    <w:rsid w:val="00B134FB"/>
    <w:rsid w:val="00B16E10"/>
    <w:rsid w:val="00B223F7"/>
    <w:rsid w:val="00B233A5"/>
    <w:rsid w:val="00B2379E"/>
    <w:rsid w:val="00B24602"/>
    <w:rsid w:val="00B248FD"/>
    <w:rsid w:val="00B24EA8"/>
    <w:rsid w:val="00B26063"/>
    <w:rsid w:val="00B30E30"/>
    <w:rsid w:val="00B32920"/>
    <w:rsid w:val="00B409D4"/>
    <w:rsid w:val="00B40A77"/>
    <w:rsid w:val="00B45DDB"/>
    <w:rsid w:val="00B45F28"/>
    <w:rsid w:val="00B467C6"/>
    <w:rsid w:val="00B47144"/>
    <w:rsid w:val="00B54064"/>
    <w:rsid w:val="00B55112"/>
    <w:rsid w:val="00B556D1"/>
    <w:rsid w:val="00B56220"/>
    <w:rsid w:val="00B56670"/>
    <w:rsid w:val="00B6135A"/>
    <w:rsid w:val="00B65ED5"/>
    <w:rsid w:val="00B70319"/>
    <w:rsid w:val="00B723C5"/>
    <w:rsid w:val="00B737BD"/>
    <w:rsid w:val="00B7480D"/>
    <w:rsid w:val="00B754F7"/>
    <w:rsid w:val="00B7599F"/>
    <w:rsid w:val="00B808D1"/>
    <w:rsid w:val="00B80D0D"/>
    <w:rsid w:val="00B81E87"/>
    <w:rsid w:val="00B83688"/>
    <w:rsid w:val="00B85CC1"/>
    <w:rsid w:val="00B8616A"/>
    <w:rsid w:val="00B915D0"/>
    <w:rsid w:val="00B92AF0"/>
    <w:rsid w:val="00B92F1D"/>
    <w:rsid w:val="00B93905"/>
    <w:rsid w:val="00B971D6"/>
    <w:rsid w:val="00B9737A"/>
    <w:rsid w:val="00B97E1E"/>
    <w:rsid w:val="00BA20E4"/>
    <w:rsid w:val="00BA2800"/>
    <w:rsid w:val="00BA3899"/>
    <w:rsid w:val="00BA6706"/>
    <w:rsid w:val="00BA7DA7"/>
    <w:rsid w:val="00BB0049"/>
    <w:rsid w:val="00BB2133"/>
    <w:rsid w:val="00BB23FE"/>
    <w:rsid w:val="00BB39AA"/>
    <w:rsid w:val="00BB4908"/>
    <w:rsid w:val="00BB5224"/>
    <w:rsid w:val="00BC12EE"/>
    <w:rsid w:val="00BC24EF"/>
    <w:rsid w:val="00BC498A"/>
    <w:rsid w:val="00BC619F"/>
    <w:rsid w:val="00BC6CD0"/>
    <w:rsid w:val="00BC7CA8"/>
    <w:rsid w:val="00BD0488"/>
    <w:rsid w:val="00BD286E"/>
    <w:rsid w:val="00BD2D64"/>
    <w:rsid w:val="00BD336E"/>
    <w:rsid w:val="00BD48BA"/>
    <w:rsid w:val="00BD7267"/>
    <w:rsid w:val="00BD741A"/>
    <w:rsid w:val="00BD7D02"/>
    <w:rsid w:val="00BE006B"/>
    <w:rsid w:val="00BE0C14"/>
    <w:rsid w:val="00BE1ED8"/>
    <w:rsid w:val="00BE2FDD"/>
    <w:rsid w:val="00BE3617"/>
    <w:rsid w:val="00BE37CD"/>
    <w:rsid w:val="00BE4D90"/>
    <w:rsid w:val="00BE579C"/>
    <w:rsid w:val="00BE6311"/>
    <w:rsid w:val="00BE66F5"/>
    <w:rsid w:val="00BE7364"/>
    <w:rsid w:val="00BE7F7D"/>
    <w:rsid w:val="00BF1D3B"/>
    <w:rsid w:val="00BF3C06"/>
    <w:rsid w:val="00BF763E"/>
    <w:rsid w:val="00C00686"/>
    <w:rsid w:val="00C00D9F"/>
    <w:rsid w:val="00C01AB1"/>
    <w:rsid w:val="00C035E1"/>
    <w:rsid w:val="00C040CC"/>
    <w:rsid w:val="00C06D9E"/>
    <w:rsid w:val="00C1379E"/>
    <w:rsid w:val="00C14DBC"/>
    <w:rsid w:val="00C16415"/>
    <w:rsid w:val="00C17A7D"/>
    <w:rsid w:val="00C271E4"/>
    <w:rsid w:val="00C30C9D"/>
    <w:rsid w:val="00C324DB"/>
    <w:rsid w:val="00C34689"/>
    <w:rsid w:val="00C34985"/>
    <w:rsid w:val="00C355C0"/>
    <w:rsid w:val="00C35840"/>
    <w:rsid w:val="00C35D9F"/>
    <w:rsid w:val="00C37BBB"/>
    <w:rsid w:val="00C37D81"/>
    <w:rsid w:val="00C417AC"/>
    <w:rsid w:val="00C5063E"/>
    <w:rsid w:val="00C529A2"/>
    <w:rsid w:val="00C534FD"/>
    <w:rsid w:val="00C57D52"/>
    <w:rsid w:val="00C63488"/>
    <w:rsid w:val="00C63B37"/>
    <w:rsid w:val="00C667C5"/>
    <w:rsid w:val="00C66801"/>
    <w:rsid w:val="00C70612"/>
    <w:rsid w:val="00C70A8C"/>
    <w:rsid w:val="00C71175"/>
    <w:rsid w:val="00C742FC"/>
    <w:rsid w:val="00C777F8"/>
    <w:rsid w:val="00C804D9"/>
    <w:rsid w:val="00C8095B"/>
    <w:rsid w:val="00C80CFF"/>
    <w:rsid w:val="00C82D36"/>
    <w:rsid w:val="00C82E64"/>
    <w:rsid w:val="00C85EC9"/>
    <w:rsid w:val="00C860DC"/>
    <w:rsid w:val="00C87C47"/>
    <w:rsid w:val="00C9157A"/>
    <w:rsid w:val="00C93D82"/>
    <w:rsid w:val="00C95BAF"/>
    <w:rsid w:val="00C9617E"/>
    <w:rsid w:val="00CA05FC"/>
    <w:rsid w:val="00CA0981"/>
    <w:rsid w:val="00CA5EBA"/>
    <w:rsid w:val="00CA6875"/>
    <w:rsid w:val="00CA6F7C"/>
    <w:rsid w:val="00CA79EB"/>
    <w:rsid w:val="00CB017B"/>
    <w:rsid w:val="00CB0AE4"/>
    <w:rsid w:val="00CB2E5D"/>
    <w:rsid w:val="00CB31A4"/>
    <w:rsid w:val="00CB46F8"/>
    <w:rsid w:val="00CB5CFF"/>
    <w:rsid w:val="00CB6AFF"/>
    <w:rsid w:val="00CB6BE2"/>
    <w:rsid w:val="00CB7780"/>
    <w:rsid w:val="00CC0A82"/>
    <w:rsid w:val="00CC1D44"/>
    <w:rsid w:val="00CC32FC"/>
    <w:rsid w:val="00CC350F"/>
    <w:rsid w:val="00CC485C"/>
    <w:rsid w:val="00CD3F15"/>
    <w:rsid w:val="00CD527D"/>
    <w:rsid w:val="00CD599D"/>
    <w:rsid w:val="00CD7904"/>
    <w:rsid w:val="00CE0811"/>
    <w:rsid w:val="00CE133D"/>
    <w:rsid w:val="00CE311C"/>
    <w:rsid w:val="00CE462A"/>
    <w:rsid w:val="00CE57A4"/>
    <w:rsid w:val="00CF3537"/>
    <w:rsid w:val="00CF3E91"/>
    <w:rsid w:val="00CF5116"/>
    <w:rsid w:val="00CF71F4"/>
    <w:rsid w:val="00D0115F"/>
    <w:rsid w:val="00D01284"/>
    <w:rsid w:val="00D01608"/>
    <w:rsid w:val="00D02067"/>
    <w:rsid w:val="00D02ECF"/>
    <w:rsid w:val="00D03585"/>
    <w:rsid w:val="00D0378E"/>
    <w:rsid w:val="00D04B0C"/>
    <w:rsid w:val="00D06242"/>
    <w:rsid w:val="00D07425"/>
    <w:rsid w:val="00D0752F"/>
    <w:rsid w:val="00D10919"/>
    <w:rsid w:val="00D11B68"/>
    <w:rsid w:val="00D1335D"/>
    <w:rsid w:val="00D137B7"/>
    <w:rsid w:val="00D13BB8"/>
    <w:rsid w:val="00D16683"/>
    <w:rsid w:val="00D17C14"/>
    <w:rsid w:val="00D17C3A"/>
    <w:rsid w:val="00D2079B"/>
    <w:rsid w:val="00D22B5E"/>
    <w:rsid w:val="00D234FB"/>
    <w:rsid w:val="00D23E53"/>
    <w:rsid w:val="00D24A79"/>
    <w:rsid w:val="00D26F44"/>
    <w:rsid w:val="00D3090B"/>
    <w:rsid w:val="00D312FF"/>
    <w:rsid w:val="00D3176E"/>
    <w:rsid w:val="00D333AB"/>
    <w:rsid w:val="00D337C3"/>
    <w:rsid w:val="00D34A7D"/>
    <w:rsid w:val="00D35B2B"/>
    <w:rsid w:val="00D35EEE"/>
    <w:rsid w:val="00D377D9"/>
    <w:rsid w:val="00D37D2D"/>
    <w:rsid w:val="00D42959"/>
    <w:rsid w:val="00D429DC"/>
    <w:rsid w:val="00D4539B"/>
    <w:rsid w:val="00D45444"/>
    <w:rsid w:val="00D45EF4"/>
    <w:rsid w:val="00D466B0"/>
    <w:rsid w:val="00D46E5A"/>
    <w:rsid w:val="00D47AF9"/>
    <w:rsid w:val="00D50707"/>
    <w:rsid w:val="00D51027"/>
    <w:rsid w:val="00D5160E"/>
    <w:rsid w:val="00D51DDA"/>
    <w:rsid w:val="00D53FF3"/>
    <w:rsid w:val="00D55A86"/>
    <w:rsid w:val="00D56526"/>
    <w:rsid w:val="00D60A03"/>
    <w:rsid w:val="00D6176B"/>
    <w:rsid w:val="00D62F5C"/>
    <w:rsid w:val="00D64DDC"/>
    <w:rsid w:val="00D64FFF"/>
    <w:rsid w:val="00D65042"/>
    <w:rsid w:val="00D66717"/>
    <w:rsid w:val="00D67694"/>
    <w:rsid w:val="00D71144"/>
    <w:rsid w:val="00D71F8C"/>
    <w:rsid w:val="00D73420"/>
    <w:rsid w:val="00D751DF"/>
    <w:rsid w:val="00D75369"/>
    <w:rsid w:val="00D75E25"/>
    <w:rsid w:val="00D75EEE"/>
    <w:rsid w:val="00D7738A"/>
    <w:rsid w:val="00D801BE"/>
    <w:rsid w:val="00D81C29"/>
    <w:rsid w:val="00D867F1"/>
    <w:rsid w:val="00D93155"/>
    <w:rsid w:val="00D9595C"/>
    <w:rsid w:val="00D978D7"/>
    <w:rsid w:val="00D97BED"/>
    <w:rsid w:val="00DA0104"/>
    <w:rsid w:val="00DA0BD2"/>
    <w:rsid w:val="00DA0E42"/>
    <w:rsid w:val="00DA0F18"/>
    <w:rsid w:val="00DA1171"/>
    <w:rsid w:val="00DA3B8E"/>
    <w:rsid w:val="00DA3F22"/>
    <w:rsid w:val="00DA44A2"/>
    <w:rsid w:val="00DB09FC"/>
    <w:rsid w:val="00DB0A5F"/>
    <w:rsid w:val="00DB11A2"/>
    <w:rsid w:val="00DB17B4"/>
    <w:rsid w:val="00DB5C92"/>
    <w:rsid w:val="00DB5F73"/>
    <w:rsid w:val="00DB70AE"/>
    <w:rsid w:val="00DB768A"/>
    <w:rsid w:val="00DC1526"/>
    <w:rsid w:val="00DC2C63"/>
    <w:rsid w:val="00DC2DFE"/>
    <w:rsid w:val="00DC3F46"/>
    <w:rsid w:val="00DC456D"/>
    <w:rsid w:val="00DC58A5"/>
    <w:rsid w:val="00DC690F"/>
    <w:rsid w:val="00DC7467"/>
    <w:rsid w:val="00DC7987"/>
    <w:rsid w:val="00DD003C"/>
    <w:rsid w:val="00DD0382"/>
    <w:rsid w:val="00DD2A26"/>
    <w:rsid w:val="00DD2A7B"/>
    <w:rsid w:val="00DD30FC"/>
    <w:rsid w:val="00DD3F66"/>
    <w:rsid w:val="00DD661C"/>
    <w:rsid w:val="00DE07F8"/>
    <w:rsid w:val="00DE29E7"/>
    <w:rsid w:val="00DE478D"/>
    <w:rsid w:val="00DE5BF6"/>
    <w:rsid w:val="00DE78A3"/>
    <w:rsid w:val="00DE7AC9"/>
    <w:rsid w:val="00DE7BB0"/>
    <w:rsid w:val="00DF2A10"/>
    <w:rsid w:val="00DF2D79"/>
    <w:rsid w:val="00DF37ED"/>
    <w:rsid w:val="00DF3A17"/>
    <w:rsid w:val="00DF4B62"/>
    <w:rsid w:val="00DF5F8F"/>
    <w:rsid w:val="00DF7966"/>
    <w:rsid w:val="00E0066B"/>
    <w:rsid w:val="00E01EC7"/>
    <w:rsid w:val="00E02742"/>
    <w:rsid w:val="00E042D2"/>
    <w:rsid w:val="00E045C0"/>
    <w:rsid w:val="00E05EBF"/>
    <w:rsid w:val="00E07333"/>
    <w:rsid w:val="00E13B8F"/>
    <w:rsid w:val="00E13E4A"/>
    <w:rsid w:val="00E14E00"/>
    <w:rsid w:val="00E1595B"/>
    <w:rsid w:val="00E23964"/>
    <w:rsid w:val="00E23D36"/>
    <w:rsid w:val="00E24336"/>
    <w:rsid w:val="00E24EC7"/>
    <w:rsid w:val="00E24EFF"/>
    <w:rsid w:val="00E26A39"/>
    <w:rsid w:val="00E2738B"/>
    <w:rsid w:val="00E27C73"/>
    <w:rsid w:val="00E30569"/>
    <w:rsid w:val="00E31928"/>
    <w:rsid w:val="00E323C3"/>
    <w:rsid w:val="00E32DE6"/>
    <w:rsid w:val="00E33F83"/>
    <w:rsid w:val="00E34F43"/>
    <w:rsid w:val="00E34FF6"/>
    <w:rsid w:val="00E35C3A"/>
    <w:rsid w:val="00E3621C"/>
    <w:rsid w:val="00E367B2"/>
    <w:rsid w:val="00E375E2"/>
    <w:rsid w:val="00E37A37"/>
    <w:rsid w:val="00E403D8"/>
    <w:rsid w:val="00E40882"/>
    <w:rsid w:val="00E40F6D"/>
    <w:rsid w:val="00E44652"/>
    <w:rsid w:val="00E47712"/>
    <w:rsid w:val="00E50D64"/>
    <w:rsid w:val="00E517B4"/>
    <w:rsid w:val="00E51C1A"/>
    <w:rsid w:val="00E527FE"/>
    <w:rsid w:val="00E53AEC"/>
    <w:rsid w:val="00E53E63"/>
    <w:rsid w:val="00E612E6"/>
    <w:rsid w:val="00E675C8"/>
    <w:rsid w:val="00E679B7"/>
    <w:rsid w:val="00E71307"/>
    <w:rsid w:val="00E7301D"/>
    <w:rsid w:val="00E74483"/>
    <w:rsid w:val="00E74B28"/>
    <w:rsid w:val="00E75334"/>
    <w:rsid w:val="00E76D78"/>
    <w:rsid w:val="00E77A89"/>
    <w:rsid w:val="00E812FD"/>
    <w:rsid w:val="00E81ECC"/>
    <w:rsid w:val="00E83AF4"/>
    <w:rsid w:val="00E860A4"/>
    <w:rsid w:val="00E907A2"/>
    <w:rsid w:val="00E913CD"/>
    <w:rsid w:val="00E91C3E"/>
    <w:rsid w:val="00E920A8"/>
    <w:rsid w:val="00E932D2"/>
    <w:rsid w:val="00E9450F"/>
    <w:rsid w:val="00EA1C84"/>
    <w:rsid w:val="00EA32FA"/>
    <w:rsid w:val="00EA3CB6"/>
    <w:rsid w:val="00EA49B1"/>
    <w:rsid w:val="00EA5A96"/>
    <w:rsid w:val="00EA7B65"/>
    <w:rsid w:val="00EB25D0"/>
    <w:rsid w:val="00EB393E"/>
    <w:rsid w:val="00EB3B41"/>
    <w:rsid w:val="00EB4E50"/>
    <w:rsid w:val="00EB5D2D"/>
    <w:rsid w:val="00EB61DF"/>
    <w:rsid w:val="00EB79E4"/>
    <w:rsid w:val="00EB79F6"/>
    <w:rsid w:val="00EC1466"/>
    <w:rsid w:val="00EC1932"/>
    <w:rsid w:val="00EC43B2"/>
    <w:rsid w:val="00EC4FFA"/>
    <w:rsid w:val="00EC73F1"/>
    <w:rsid w:val="00ED086F"/>
    <w:rsid w:val="00ED32EC"/>
    <w:rsid w:val="00ED38BD"/>
    <w:rsid w:val="00ED50FE"/>
    <w:rsid w:val="00ED5495"/>
    <w:rsid w:val="00ED604F"/>
    <w:rsid w:val="00ED610A"/>
    <w:rsid w:val="00ED74CF"/>
    <w:rsid w:val="00ED75F3"/>
    <w:rsid w:val="00EE1485"/>
    <w:rsid w:val="00EE40C4"/>
    <w:rsid w:val="00EE5054"/>
    <w:rsid w:val="00EE7B83"/>
    <w:rsid w:val="00EF1A08"/>
    <w:rsid w:val="00EF1F3E"/>
    <w:rsid w:val="00EF481C"/>
    <w:rsid w:val="00EF73BD"/>
    <w:rsid w:val="00F014E4"/>
    <w:rsid w:val="00F020B8"/>
    <w:rsid w:val="00F0218A"/>
    <w:rsid w:val="00F03323"/>
    <w:rsid w:val="00F04870"/>
    <w:rsid w:val="00F0507D"/>
    <w:rsid w:val="00F050F6"/>
    <w:rsid w:val="00F05106"/>
    <w:rsid w:val="00F0612C"/>
    <w:rsid w:val="00F073AE"/>
    <w:rsid w:val="00F1008A"/>
    <w:rsid w:val="00F10A5F"/>
    <w:rsid w:val="00F10DE3"/>
    <w:rsid w:val="00F11814"/>
    <w:rsid w:val="00F11FAE"/>
    <w:rsid w:val="00F155D8"/>
    <w:rsid w:val="00F16EAF"/>
    <w:rsid w:val="00F179AB"/>
    <w:rsid w:val="00F21E74"/>
    <w:rsid w:val="00F22F75"/>
    <w:rsid w:val="00F2589C"/>
    <w:rsid w:val="00F30B85"/>
    <w:rsid w:val="00F344A0"/>
    <w:rsid w:val="00F3563E"/>
    <w:rsid w:val="00F36F98"/>
    <w:rsid w:val="00F40332"/>
    <w:rsid w:val="00F41F84"/>
    <w:rsid w:val="00F42664"/>
    <w:rsid w:val="00F42669"/>
    <w:rsid w:val="00F4391C"/>
    <w:rsid w:val="00F45C00"/>
    <w:rsid w:val="00F465D4"/>
    <w:rsid w:val="00F47838"/>
    <w:rsid w:val="00F51937"/>
    <w:rsid w:val="00F54AF4"/>
    <w:rsid w:val="00F55139"/>
    <w:rsid w:val="00F55D6C"/>
    <w:rsid w:val="00F572B2"/>
    <w:rsid w:val="00F60B85"/>
    <w:rsid w:val="00F61161"/>
    <w:rsid w:val="00F61F6E"/>
    <w:rsid w:val="00F6556B"/>
    <w:rsid w:val="00F65624"/>
    <w:rsid w:val="00F7003E"/>
    <w:rsid w:val="00F70665"/>
    <w:rsid w:val="00F71B6F"/>
    <w:rsid w:val="00F74746"/>
    <w:rsid w:val="00F77007"/>
    <w:rsid w:val="00F81399"/>
    <w:rsid w:val="00F81C18"/>
    <w:rsid w:val="00F835F4"/>
    <w:rsid w:val="00F83D5F"/>
    <w:rsid w:val="00F85FBF"/>
    <w:rsid w:val="00F90294"/>
    <w:rsid w:val="00F90805"/>
    <w:rsid w:val="00F90A0E"/>
    <w:rsid w:val="00F90F7A"/>
    <w:rsid w:val="00F91862"/>
    <w:rsid w:val="00F950BD"/>
    <w:rsid w:val="00F975B9"/>
    <w:rsid w:val="00F97F29"/>
    <w:rsid w:val="00FA2C9F"/>
    <w:rsid w:val="00FA2D08"/>
    <w:rsid w:val="00FA47A2"/>
    <w:rsid w:val="00FA5007"/>
    <w:rsid w:val="00FA61DC"/>
    <w:rsid w:val="00FA6C21"/>
    <w:rsid w:val="00FA7CF4"/>
    <w:rsid w:val="00FB1D92"/>
    <w:rsid w:val="00FB30F7"/>
    <w:rsid w:val="00FB4E66"/>
    <w:rsid w:val="00FB5EA0"/>
    <w:rsid w:val="00FC1620"/>
    <w:rsid w:val="00FC453E"/>
    <w:rsid w:val="00FC48D8"/>
    <w:rsid w:val="00FC585F"/>
    <w:rsid w:val="00FC58D5"/>
    <w:rsid w:val="00FC64D2"/>
    <w:rsid w:val="00FC6770"/>
    <w:rsid w:val="00FC732C"/>
    <w:rsid w:val="00FC768F"/>
    <w:rsid w:val="00FC7CCE"/>
    <w:rsid w:val="00FD0B67"/>
    <w:rsid w:val="00FD1009"/>
    <w:rsid w:val="00FD2A55"/>
    <w:rsid w:val="00FD2F2F"/>
    <w:rsid w:val="00FD3935"/>
    <w:rsid w:val="00FD527A"/>
    <w:rsid w:val="00FD6D61"/>
    <w:rsid w:val="00FE1C87"/>
    <w:rsid w:val="00FE44A7"/>
    <w:rsid w:val="00FE54C9"/>
    <w:rsid w:val="00FE6F78"/>
    <w:rsid w:val="00FF0B88"/>
    <w:rsid w:val="00FF2213"/>
    <w:rsid w:val="00FF270E"/>
    <w:rsid w:val="00FF3A52"/>
    <w:rsid w:val="00FF3B00"/>
    <w:rsid w:val="00FF4FB4"/>
    <w:rsid w:val="00FF5879"/>
    <w:rsid w:val="00FF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  <o:regrouptable v:ext="edit">
        <o:entry new="1" old="0"/>
        <o:entry new="2" old="1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34C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34C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025BF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025BF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25B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0025B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basedOn w:val="a0"/>
    <w:rsid w:val="000025BF"/>
    <w:rPr>
      <w:color w:val="0000FF"/>
      <w:u w:val="single"/>
    </w:rPr>
  </w:style>
  <w:style w:type="character" w:styleId="a4">
    <w:name w:val="Strong"/>
    <w:basedOn w:val="a0"/>
    <w:qFormat/>
    <w:rsid w:val="000025BF"/>
    <w:rPr>
      <w:b/>
      <w:bCs/>
    </w:rPr>
  </w:style>
  <w:style w:type="character" w:styleId="a5">
    <w:name w:val="Emphasis"/>
    <w:basedOn w:val="a0"/>
    <w:qFormat/>
    <w:rsid w:val="000025BF"/>
    <w:rPr>
      <w:i/>
      <w:iCs/>
    </w:rPr>
  </w:style>
  <w:style w:type="paragraph" w:customStyle="1" w:styleId="ConsPlusNormal">
    <w:name w:val="ConsPlusNormal"/>
    <w:rsid w:val="000025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0025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Body Text Indent"/>
    <w:basedOn w:val="a"/>
    <w:link w:val="a7"/>
    <w:rsid w:val="000025BF"/>
    <w:pPr>
      <w:widowControl w:val="0"/>
      <w:ind w:firstLine="700"/>
      <w:jc w:val="both"/>
    </w:pPr>
    <w:rPr>
      <w:rFonts w:eastAsia="Arial Unicode MS"/>
      <w:color w:val="000000"/>
      <w:lang w:val="en-US" w:eastAsia="en-US" w:bidi="en-US"/>
    </w:rPr>
  </w:style>
  <w:style w:type="character" w:customStyle="1" w:styleId="a7">
    <w:name w:val="Основной текст с отступом Знак"/>
    <w:basedOn w:val="a0"/>
    <w:link w:val="a6"/>
    <w:rsid w:val="000025BF"/>
    <w:rPr>
      <w:rFonts w:ascii="Times New Roman" w:eastAsia="Arial Unicode MS" w:hAnsi="Times New Roman" w:cs="Times New Roman"/>
      <w:color w:val="000000"/>
      <w:sz w:val="24"/>
      <w:szCs w:val="24"/>
      <w:lang w:val="en-US" w:bidi="en-US"/>
    </w:rPr>
  </w:style>
  <w:style w:type="paragraph" w:customStyle="1" w:styleId="22">
    <w:name w:val="Основной текст с отступом 22"/>
    <w:basedOn w:val="a"/>
    <w:rsid w:val="000025BF"/>
    <w:pPr>
      <w:widowControl w:val="0"/>
      <w:ind w:firstLine="700"/>
      <w:jc w:val="both"/>
    </w:pPr>
    <w:rPr>
      <w:rFonts w:eastAsia="Lucida Sans Unicode"/>
      <w:color w:val="000000"/>
      <w:u w:val="single"/>
      <w:lang w:eastAsia="en-US" w:bidi="en-US"/>
    </w:rPr>
  </w:style>
  <w:style w:type="paragraph" w:styleId="a8">
    <w:name w:val="No Spacing"/>
    <w:qFormat/>
    <w:rsid w:val="000025BF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a9">
    <w:name w:val="Содержимое таблицы"/>
    <w:basedOn w:val="a"/>
    <w:rsid w:val="000025BF"/>
    <w:pPr>
      <w:suppressLineNumbers/>
    </w:pPr>
  </w:style>
  <w:style w:type="paragraph" w:customStyle="1" w:styleId="11">
    <w:name w:val="Без интервала1"/>
    <w:rsid w:val="000025BF"/>
    <w:pPr>
      <w:suppressAutoHyphens/>
      <w:spacing w:after="0" w:line="100" w:lineRule="atLeast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a">
    <w:name w:val="Normal (Web)"/>
    <w:basedOn w:val="a"/>
    <w:uiPriority w:val="99"/>
    <w:rsid w:val="000025BF"/>
    <w:pPr>
      <w:spacing w:before="200" w:line="100" w:lineRule="atLeast"/>
    </w:pPr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0025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25B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551FAF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paragraph" w:customStyle="1" w:styleId="31">
    <w:name w:val="Основной текст с отступом 31"/>
    <w:basedOn w:val="Standard"/>
    <w:rsid w:val="00551FAF"/>
    <w:pPr>
      <w:widowControl w:val="0"/>
      <w:spacing w:line="100" w:lineRule="atLeast"/>
      <w:ind w:firstLine="840"/>
      <w:jc w:val="both"/>
    </w:pPr>
    <w:rPr>
      <w:rFonts w:ascii="Times New Roman" w:eastAsia="Lucida Sans Unicode" w:hAnsi="Times New Roman" w:cs="Times New Roman"/>
      <w:color w:val="000000"/>
      <w:sz w:val="24"/>
      <w:lang w:eastAsia="en-US" w:bidi="en-US"/>
    </w:rPr>
  </w:style>
  <w:style w:type="paragraph" w:styleId="ad">
    <w:name w:val="header"/>
    <w:basedOn w:val="a"/>
    <w:link w:val="ae"/>
    <w:uiPriority w:val="99"/>
    <w:unhideWhenUsed/>
    <w:rsid w:val="00A4753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4753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">
    <w:name w:val="Table Grid"/>
    <w:basedOn w:val="a1"/>
    <w:rsid w:val="00A47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indent">
    <w:name w:val="Text body indent"/>
    <w:basedOn w:val="a"/>
    <w:rsid w:val="00A4753B"/>
    <w:pPr>
      <w:autoSpaceDN w:val="0"/>
      <w:spacing w:after="120"/>
      <w:ind w:left="283"/>
      <w:jc w:val="both"/>
      <w:textAlignment w:val="baseline"/>
    </w:pPr>
    <w:rPr>
      <w:color w:val="000000"/>
      <w:kern w:val="3"/>
      <w:lang w:eastAsia="zh-CN" w:bidi="hi-IN"/>
    </w:rPr>
  </w:style>
  <w:style w:type="paragraph" w:customStyle="1" w:styleId="af0">
    <w:name w:val="a"/>
    <w:basedOn w:val="a"/>
    <w:rsid w:val="00A4753B"/>
    <w:pPr>
      <w:autoSpaceDN w:val="0"/>
      <w:spacing w:before="28" w:after="28" w:line="100" w:lineRule="atLeast"/>
      <w:textAlignment w:val="baseline"/>
    </w:pPr>
    <w:rPr>
      <w:kern w:val="3"/>
      <w:lang w:eastAsia="zh-CN" w:bidi="hi-IN"/>
    </w:rPr>
  </w:style>
  <w:style w:type="paragraph" w:styleId="af1">
    <w:name w:val="footer"/>
    <w:basedOn w:val="a"/>
    <w:link w:val="af2"/>
    <w:uiPriority w:val="99"/>
    <w:semiHidden/>
    <w:unhideWhenUsed/>
    <w:rsid w:val="002A54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2A54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ody Text"/>
    <w:basedOn w:val="a"/>
    <w:link w:val="af4"/>
    <w:uiPriority w:val="99"/>
    <w:semiHidden/>
    <w:unhideWhenUsed/>
    <w:rsid w:val="00E74B28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74B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334C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10">
    <w:name w:val="Заголовок 1 Знак"/>
    <w:basedOn w:val="a0"/>
    <w:link w:val="1"/>
    <w:rsid w:val="00334C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5">
    <w:name w:val="Title"/>
    <w:basedOn w:val="a"/>
    <w:next w:val="a"/>
    <w:link w:val="af6"/>
    <w:qFormat/>
    <w:rsid w:val="00334CC4"/>
    <w:pPr>
      <w:jc w:val="center"/>
    </w:pPr>
    <w:rPr>
      <w:b/>
      <w:bCs/>
      <w:i/>
      <w:iCs/>
      <w:sz w:val="32"/>
    </w:rPr>
  </w:style>
  <w:style w:type="character" w:customStyle="1" w:styleId="af6">
    <w:name w:val="Название Знак"/>
    <w:basedOn w:val="a0"/>
    <w:link w:val="af5"/>
    <w:rsid w:val="00334CC4"/>
    <w:rPr>
      <w:rFonts w:ascii="Times New Roman" w:eastAsia="Times New Roman" w:hAnsi="Times New Roman" w:cs="Times New Roman"/>
      <w:b/>
      <w:bCs/>
      <w:i/>
      <w:iCs/>
      <w:sz w:val="32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60759-57CA-4B7D-A426-88F1D304D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</dc:creator>
  <cp:lastModifiedBy>mash</cp:lastModifiedBy>
  <cp:revision>4</cp:revision>
  <cp:lastPrinted>2016-03-24T08:11:00Z</cp:lastPrinted>
  <dcterms:created xsi:type="dcterms:W3CDTF">2016-04-20T09:24:00Z</dcterms:created>
  <dcterms:modified xsi:type="dcterms:W3CDTF">2016-04-20T09:31:00Z</dcterms:modified>
</cp:coreProperties>
</file>